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92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5" w:type="dxa"/>
          <w:left w:w="15" w:type="dxa"/>
          <w:bottom w:w="15" w:type="dxa"/>
          <w:right w:w="15" w:type="dxa"/>
        </w:tblCellMar>
        <w:tblLook w:val="04A0" w:firstRow="1" w:lastRow="0" w:firstColumn="1" w:lastColumn="0" w:noHBand="0" w:noVBand="1"/>
      </w:tblPr>
      <w:tblGrid>
        <w:gridCol w:w="1290"/>
        <w:gridCol w:w="1404"/>
        <w:gridCol w:w="708"/>
        <w:gridCol w:w="3711"/>
        <w:gridCol w:w="776"/>
        <w:gridCol w:w="2034"/>
      </w:tblGrid>
      <w:tr w:rsidR="00391680" w:rsidRPr="00206360" w14:paraId="0556B0A7" w14:textId="77777777">
        <w:trPr>
          <w:trHeight w:val="288"/>
        </w:trPr>
        <w:tc>
          <w:tcPr>
            <w:tcW w:w="1290" w:type="dxa"/>
            <w:tcBorders>
              <w:right w:val="single" w:sz="4" w:space="0" w:color="C0C0C0"/>
            </w:tcBorders>
            <w:tcMar>
              <w:top w:w="15" w:type="dxa"/>
              <w:left w:w="70" w:type="dxa"/>
              <w:bottom w:w="15" w:type="dxa"/>
              <w:right w:w="70" w:type="dxa"/>
            </w:tcMar>
            <w:vAlign w:val="center"/>
            <w:hideMark/>
          </w:tcPr>
          <w:p w14:paraId="1CB6A088" w14:textId="03A3A5FF" w:rsidR="00391680" w:rsidRPr="00206360" w:rsidRDefault="00391680">
            <w:pPr>
              <w:spacing w:before="60"/>
              <w:rPr>
                <w:rFonts w:ascii="Arial" w:hAnsi="Arial" w:cs="Arial"/>
                <w:sz w:val="22"/>
                <w:szCs w:val="22"/>
              </w:rPr>
            </w:pPr>
            <w:r w:rsidRPr="00206360">
              <w:rPr>
                <w:rFonts w:ascii="Arial" w:hAnsi="Arial" w:cs="Arial"/>
                <w:b/>
                <w:bCs/>
                <w:sz w:val="22"/>
                <w:szCs w:val="22"/>
                <w:lang w:val="en-US"/>
              </w:rPr>
              <w:t xml:space="preserve"> </w:t>
            </w:r>
            <w:r w:rsidRPr="00206360">
              <w:rPr>
                <w:rFonts w:ascii="Arial" w:hAnsi="Arial" w:cs="Arial"/>
                <w:b/>
                <w:bCs/>
                <w:sz w:val="22"/>
                <w:szCs w:val="22"/>
              </w:rPr>
              <w:t>Fecha:</w:t>
            </w:r>
          </w:p>
        </w:tc>
        <w:tc>
          <w:tcPr>
            <w:tcW w:w="1404" w:type="dxa"/>
            <w:tcBorders>
              <w:left w:val="single" w:sz="4" w:space="0" w:color="C0C0C0"/>
              <w:right w:val="single" w:sz="4" w:space="0" w:color="C0C0C0"/>
            </w:tcBorders>
            <w:tcMar>
              <w:top w:w="15" w:type="dxa"/>
              <w:left w:w="70" w:type="dxa"/>
              <w:bottom w:w="15" w:type="dxa"/>
              <w:right w:w="70" w:type="dxa"/>
            </w:tcMar>
            <w:vAlign w:val="center"/>
            <w:hideMark/>
          </w:tcPr>
          <w:p w14:paraId="2539388E" w14:textId="3ACEF5DE" w:rsidR="00391680" w:rsidRPr="00206360" w:rsidRDefault="0013786C" w:rsidP="00696AA9">
            <w:pPr>
              <w:spacing w:before="60"/>
              <w:jc w:val="center"/>
              <w:rPr>
                <w:rFonts w:ascii="Arial" w:hAnsi="Arial" w:cs="Arial"/>
                <w:bCs/>
                <w:sz w:val="22"/>
                <w:szCs w:val="22"/>
              </w:rPr>
            </w:pPr>
            <w:r>
              <w:rPr>
                <w:rFonts w:ascii="Arial" w:hAnsi="Arial" w:cs="Arial"/>
                <w:bCs/>
                <w:sz w:val="22"/>
                <w:szCs w:val="22"/>
              </w:rPr>
              <w:t>1</w:t>
            </w:r>
            <w:r w:rsidR="00633458">
              <w:rPr>
                <w:rFonts w:ascii="Arial" w:hAnsi="Arial" w:cs="Arial"/>
                <w:bCs/>
                <w:sz w:val="22"/>
                <w:szCs w:val="22"/>
              </w:rPr>
              <w:t>6</w:t>
            </w:r>
          </w:p>
        </w:tc>
        <w:tc>
          <w:tcPr>
            <w:tcW w:w="708" w:type="dxa"/>
            <w:tcBorders>
              <w:left w:val="single" w:sz="4" w:space="0" w:color="C0C0C0"/>
              <w:right w:val="single" w:sz="4" w:space="0" w:color="C0C0C0"/>
            </w:tcBorders>
            <w:tcMar>
              <w:top w:w="15" w:type="dxa"/>
              <w:left w:w="70" w:type="dxa"/>
              <w:bottom w:w="15" w:type="dxa"/>
              <w:right w:w="70" w:type="dxa"/>
            </w:tcMar>
            <w:vAlign w:val="center"/>
            <w:hideMark/>
          </w:tcPr>
          <w:p w14:paraId="1F3B6D70"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3711" w:type="dxa"/>
            <w:tcBorders>
              <w:left w:val="single" w:sz="4" w:space="0" w:color="C0C0C0"/>
              <w:right w:val="single" w:sz="4" w:space="0" w:color="C0C0C0"/>
            </w:tcBorders>
            <w:tcMar>
              <w:top w:w="15" w:type="dxa"/>
              <w:left w:w="70" w:type="dxa"/>
              <w:bottom w:w="15" w:type="dxa"/>
              <w:right w:w="70" w:type="dxa"/>
            </w:tcMar>
            <w:vAlign w:val="center"/>
            <w:hideMark/>
          </w:tcPr>
          <w:p w14:paraId="45E230F6" w14:textId="71C150E6" w:rsidR="00391680" w:rsidRPr="00206360" w:rsidRDefault="00633458">
            <w:pPr>
              <w:spacing w:before="60"/>
              <w:jc w:val="center"/>
              <w:rPr>
                <w:rFonts w:ascii="Arial" w:hAnsi="Arial" w:cs="Arial"/>
                <w:bCs/>
                <w:sz w:val="22"/>
                <w:szCs w:val="22"/>
              </w:rPr>
            </w:pPr>
            <w:r>
              <w:rPr>
                <w:rFonts w:ascii="Arial" w:hAnsi="Arial" w:cs="Arial"/>
                <w:bCs/>
                <w:sz w:val="22"/>
                <w:szCs w:val="22"/>
              </w:rPr>
              <w:t>JUNIO</w:t>
            </w:r>
          </w:p>
        </w:tc>
        <w:tc>
          <w:tcPr>
            <w:tcW w:w="776" w:type="dxa"/>
            <w:tcBorders>
              <w:left w:val="single" w:sz="4" w:space="0" w:color="C0C0C0"/>
              <w:right w:val="single" w:sz="4" w:space="0" w:color="C0C0C0"/>
            </w:tcBorders>
            <w:tcMar>
              <w:top w:w="15" w:type="dxa"/>
              <w:left w:w="70" w:type="dxa"/>
              <w:bottom w:w="15" w:type="dxa"/>
              <w:right w:w="70" w:type="dxa"/>
            </w:tcMar>
            <w:vAlign w:val="center"/>
            <w:hideMark/>
          </w:tcPr>
          <w:p w14:paraId="117D2DF4"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2034" w:type="dxa"/>
            <w:tcBorders>
              <w:left w:val="single" w:sz="4" w:space="0" w:color="C0C0C0"/>
            </w:tcBorders>
            <w:tcMar>
              <w:top w:w="15" w:type="dxa"/>
              <w:left w:w="70" w:type="dxa"/>
              <w:bottom w:w="15" w:type="dxa"/>
              <w:right w:w="70" w:type="dxa"/>
            </w:tcMar>
            <w:vAlign w:val="center"/>
            <w:hideMark/>
          </w:tcPr>
          <w:p w14:paraId="0A58A24A" w14:textId="77777777" w:rsidR="00391680" w:rsidRPr="00206360" w:rsidRDefault="00391680">
            <w:pPr>
              <w:spacing w:before="60"/>
              <w:jc w:val="center"/>
              <w:rPr>
                <w:rFonts w:ascii="Arial" w:hAnsi="Arial" w:cs="Arial"/>
                <w:sz w:val="22"/>
                <w:szCs w:val="22"/>
              </w:rPr>
            </w:pPr>
            <w:r w:rsidRPr="00206360">
              <w:rPr>
                <w:rFonts w:ascii="Arial" w:hAnsi="Arial" w:cs="Arial"/>
                <w:sz w:val="22"/>
                <w:szCs w:val="22"/>
              </w:rPr>
              <w:t>202</w:t>
            </w:r>
            <w:r>
              <w:rPr>
                <w:rFonts w:ascii="Arial" w:hAnsi="Arial" w:cs="Arial"/>
                <w:sz w:val="22"/>
                <w:szCs w:val="22"/>
              </w:rPr>
              <w:t>6</w:t>
            </w:r>
          </w:p>
        </w:tc>
      </w:tr>
    </w:tbl>
    <w:p w14:paraId="69C399E2" w14:textId="77777777" w:rsidR="00391680" w:rsidRPr="00206360" w:rsidRDefault="00391680">
      <w:pPr>
        <w:rPr>
          <w:rFonts w:ascii="Arial" w:hAnsi="Arial" w:cs="Arial"/>
          <w:sz w:val="22"/>
          <w:szCs w:val="22"/>
        </w:rPr>
      </w:pPr>
    </w:p>
    <w:tbl>
      <w:tblPr>
        <w:tblW w:w="9930" w:type="dxa"/>
        <w:tblCellMar>
          <w:top w:w="15" w:type="dxa"/>
          <w:left w:w="15" w:type="dxa"/>
          <w:bottom w:w="15" w:type="dxa"/>
          <w:right w:w="15" w:type="dxa"/>
        </w:tblCellMar>
        <w:tblLook w:val="04A0" w:firstRow="1" w:lastRow="0" w:firstColumn="1" w:lastColumn="0" w:noHBand="0" w:noVBand="1"/>
      </w:tblPr>
      <w:tblGrid>
        <w:gridCol w:w="2122"/>
        <w:gridCol w:w="2953"/>
        <w:gridCol w:w="435"/>
        <w:gridCol w:w="975"/>
        <w:gridCol w:w="1455"/>
        <w:gridCol w:w="1990"/>
      </w:tblGrid>
      <w:tr w:rsidR="00391680" w:rsidRPr="00206360" w14:paraId="05FDB2A8" w14:textId="77777777">
        <w:trPr>
          <w:trHeight w:val="257"/>
        </w:trPr>
        <w:tc>
          <w:tcPr>
            <w:tcW w:w="9930" w:type="dxa"/>
            <w:gridSpan w:val="6"/>
            <w:tcBorders>
              <w:top w:val="single" w:sz="4" w:space="0" w:color="000000"/>
              <w:left w:val="single" w:sz="4" w:space="0" w:color="000000"/>
              <w:right w:val="single" w:sz="4" w:space="0" w:color="000000"/>
            </w:tcBorders>
            <w:shd w:val="clear" w:color="auto" w:fill="C0C0C0"/>
            <w:tcMar>
              <w:top w:w="15" w:type="dxa"/>
              <w:left w:w="70" w:type="dxa"/>
              <w:bottom w:w="15" w:type="dxa"/>
              <w:right w:w="70" w:type="dxa"/>
            </w:tcMar>
            <w:vAlign w:val="center"/>
            <w:hideMark/>
          </w:tcPr>
          <w:p w14:paraId="0FF35B2E" w14:textId="77777777" w:rsidR="00391680" w:rsidRPr="00206360" w:rsidRDefault="00391680">
            <w:pPr>
              <w:rPr>
                <w:rFonts w:ascii="Arial" w:hAnsi="Arial" w:cs="Arial"/>
                <w:sz w:val="22"/>
                <w:szCs w:val="22"/>
              </w:rPr>
            </w:pPr>
            <w:r w:rsidRPr="00206360">
              <w:rPr>
                <w:rFonts w:ascii="Arial" w:hAnsi="Arial" w:cs="Arial"/>
                <w:b/>
                <w:bCs/>
                <w:sz w:val="22"/>
                <w:szCs w:val="22"/>
              </w:rPr>
              <w:t>INFORMACIÓN GENERAL DEL CONTRATO</w:t>
            </w:r>
          </w:p>
        </w:tc>
      </w:tr>
      <w:tr w:rsidR="00391680" w:rsidRPr="00206360" w14:paraId="2441CCE9" w14:textId="77777777">
        <w:trPr>
          <w:trHeight w:val="28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0BB7A52" w14:textId="77777777" w:rsidR="00391680" w:rsidRPr="00206360" w:rsidRDefault="00391680">
            <w:pPr>
              <w:jc w:val="center"/>
              <w:rPr>
                <w:rFonts w:ascii="Arial" w:hAnsi="Arial" w:cs="Arial"/>
                <w:sz w:val="22"/>
                <w:szCs w:val="22"/>
              </w:rPr>
            </w:pPr>
            <w:r w:rsidRPr="00206360">
              <w:rPr>
                <w:rFonts w:ascii="Arial" w:hAnsi="Arial" w:cs="Arial"/>
                <w:b/>
                <w:bCs/>
                <w:sz w:val="22"/>
                <w:szCs w:val="22"/>
              </w:rPr>
              <w:t>CONTRATO</w:t>
            </w:r>
          </w:p>
        </w:tc>
        <w:tc>
          <w:tcPr>
            <w:tcW w:w="436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3508AD5" w14:textId="77777777" w:rsidR="00391680" w:rsidRPr="00206360" w:rsidRDefault="00391680">
            <w:pPr>
              <w:pStyle w:val="Ttulo2"/>
              <w:keepLines w:val="0"/>
              <w:spacing w:before="0"/>
              <w:jc w:val="center"/>
              <w:rPr>
                <w:rFonts w:ascii="Arial" w:hAnsi="Arial" w:cs="Arial"/>
                <w:sz w:val="22"/>
                <w:szCs w:val="22"/>
              </w:rPr>
            </w:pPr>
            <w:r w:rsidRPr="00206360">
              <w:rPr>
                <w:rFonts w:ascii="Arial" w:eastAsia="Times New Roman" w:hAnsi="Arial" w:cs="Arial"/>
                <w:color w:val="auto"/>
                <w:sz w:val="22"/>
                <w:szCs w:val="22"/>
              </w:rPr>
              <w:t>X</w:t>
            </w:r>
          </w:p>
        </w:tc>
        <w:tc>
          <w:tcPr>
            <w:tcW w:w="14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3EAEEB6" w14:textId="77777777" w:rsidR="00391680" w:rsidRPr="00206360" w:rsidRDefault="00391680">
            <w:pPr>
              <w:pStyle w:val="Ttulo2"/>
              <w:keepLines w:val="0"/>
              <w:spacing w:before="0"/>
              <w:jc w:val="both"/>
              <w:rPr>
                <w:rFonts w:ascii="Arial" w:hAnsi="Arial" w:cs="Arial"/>
                <w:sz w:val="22"/>
                <w:szCs w:val="22"/>
              </w:rPr>
            </w:pPr>
            <w:r w:rsidRPr="00206360">
              <w:rPr>
                <w:rFonts w:ascii="Arial" w:eastAsia="Times New Roman" w:hAnsi="Arial" w:cs="Arial"/>
                <w:color w:val="auto"/>
                <w:sz w:val="22"/>
                <w:szCs w:val="22"/>
              </w:rPr>
              <w:t>CONVENIO</w:t>
            </w:r>
          </w:p>
        </w:tc>
        <w:tc>
          <w:tcPr>
            <w:tcW w:w="19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06D49416" w14:textId="77777777" w:rsidR="00391680" w:rsidRPr="00206360" w:rsidRDefault="00391680">
            <w:pPr>
              <w:pStyle w:val="Ttulo2"/>
              <w:keepLines w:val="0"/>
              <w:spacing w:before="0"/>
              <w:jc w:val="both"/>
              <w:rPr>
                <w:rFonts w:ascii="Arial" w:hAnsi="Arial" w:cs="Arial"/>
                <w:sz w:val="22"/>
                <w:szCs w:val="22"/>
              </w:rPr>
            </w:pPr>
          </w:p>
        </w:tc>
      </w:tr>
      <w:tr w:rsidR="00391680" w:rsidRPr="00206360" w14:paraId="2FAEF950" w14:textId="77777777">
        <w:trPr>
          <w:trHeight w:val="27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B5ED3F9" w14:textId="77777777" w:rsidR="00391680" w:rsidRPr="00B717BA" w:rsidRDefault="00391680">
            <w:pPr>
              <w:rPr>
                <w:rFonts w:ascii="Arial" w:hAnsi="Arial" w:cs="Arial"/>
                <w:sz w:val="22"/>
                <w:szCs w:val="22"/>
              </w:rPr>
            </w:pPr>
            <w:r w:rsidRPr="00B717BA">
              <w:rPr>
                <w:rFonts w:ascii="Arial" w:hAnsi="Arial" w:cs="Arial"/>
                <w:b/>
                <w:bCs/>
                <w:sz w:val="22"/>
                <w:szCs w:val="22"/>
              </w:rPr>
              <w:t>Contrato número:</w:t>
            </w:r>
          </w:p>
        </w:tc>
        <w:tc>
          <w:tcPr>
            <w:tcW w:w="295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FF6BC51" w14:textId="77777777" w:rsidR="00391680" w:rsidRPr="00B717BA" w:rsidRDefault="00391680" w:rsidP="00A0790B">
            <w:pPr>
              <w:rPr>
                <w:rFonts w:ascii="Arial" w:hAnsi="Arial" w:cs="Arial"/>
                <w:sz w:val="22"/>
                <w:szCs w:val="22"/>
              </w:rPr>
            </w:pPr>
            <w:r w:rsidRPr="00FD2826">
              <w:rPr>
                <w:rFonts w:ascii="Arial" w:hAnsi="Arial" w:cs="Arial"/>
                <w:noProof/>
                <w:sz w:val="22"/>
                <w:szCs w:val="22"/>
              </w:rPr>
              <w:t>1.330.19.13-3664</w:t>
            </w:r>
          </w:p>
        </w:tc>
        <w:tc>
          <w:tcPr>
            <w:tcW w:w="43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7A3467E" w14:textId="77777777" w:rsidR="00391680" w:rsidRPr="00B717BA" w:rsidRDefault="00391680">
            <w:pPr>
              <w:jc w:val="center"/>
              <w:rPr>
                <w:rFonts w:ascii="Arial" w:hAnsi="Arial" w:cs="Arial"/>
                <w:sz w:val="22"/>
                <w:szCs w:val="22"/>
              </w:rPr>
            </w:pPr>
            <w:r w:rsidRPr="00B717BA">
              <w:rPr>
                <w:rFonts w:ascii="Arial" w:hAnsi="Arial" w:cs="Arial"/>
                <w:sz w:val="22"/>
                <w:szCs w:val="22"/>
              </w:rPr>
              <w:t>de</w:t>
            </w:r>
          </w:p>
        </w:tc>
        <w:tc>
          <w:tcPr>
            <w:tcW w:w="4420"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DD42C29" w14:textId="77777777" w:rsidR="00391680" w:rsidRPr="00B717BA" w:rsidRDefault="00391680" w:rsidP="00A0790B">
            <w:pPr>
              <w:rPr>
                <w:rFonts w:ascii="Arial" w:hAnsi="Arial" w:cs="Arial"/>
                <w:sz w:val="22"/>
                <w:szCs w:val="22"/>
              </w:rPr>
            </w:pPr>
            <w:r w:rsidRPr="00FD2826">
              <w:rPr>
                <w:rFonts w:ascii="Arial" w:hAnsi="Arial" w:cs="Arial"/>
                <w:noProof/>
                <w:sz w:val="22"/>
                <w:szCs w:val="22"/>
              </w:rPr>
              <w:t>14 DE ENERO DE 2026</w:t>
            </w:r>
          </w:p>
        </w:tc>
      </w:tr>
      <w:tr w:rsidR="00391680" w:rsidRPr="00206360" w14:paraId="32C50D6C"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69F326D" w14:textId="77777777" w:rsidR="00391680" w:rsidRPr="00B717BA" w:rsidRDefault="00391680" w:rsidP="0055680D">
            <w:pPr>
              <w:jc w:val="both"/>
              <w:rPr>
                <w:rFonts w:ascii="Arial" w:hAnsi="Arial" w:cs="Arial"/>
                <w:sz w:val="22"/>
                <w:szCs w:val="22"/>
              </w:rPr>
            </w:pPr>
            <w:r w:rsidRPr="00B717BA">
              <w:rPr>
                <w:rFonts w:ascii="Arial" w:hAnsi="Arial" w:cs="Arial"/>
                <w:b/>
                <w:bCs/>
                <w:sz w:val="22"/>
                <w:szCs w:val="22"/>
              </w:rPr>
              <w:t xml:space="preserve">Disponibilidad presupuestal: CDP No. </w:t>
            </w:r>
            <w:r w:rsidRPr="00FD2826">
              <w:rPr>
                <w:rFonts w:ascii="Arial" w:hAnsi="Arial" w:cs="Arial"/>
                <w:bCs/>
                <w:noProof/>
                <w:sz w:val="22"/>
                <w:szCs w:val="22"/>
              </w:rPr>
              <w:t>5500006904</w:t>
            </w:r>
            <w:r w:rsidRPr="00B717BA">
              <w:rPr>
                <w:rFonts w:ascii="Arial" w:hAnsi="Arial" w:cs="Arial"/>
                <w:sz w:val="22"/>
                <w:szCs w:val="22"/>
              </w:rPr>
              <w:t xml:space="preserve"> DEL </w:t>
            </w:r>
            <w:r w:rsidRPr="00FD2826">
              <w:rPr>
                <w:rFonts w:ascii="Arial" w:hAnsi="Arial" w:cs="Arial"/>
                <w:noProof/>
                <w:sz w:val="22"/>
                <w:szCs w:val="22"/>
              </w:rPr>
              <w:t>08 DE ENERO DEL 2026</w:t>
            </w:r>
            <w:r w:rsidRPr="00B717BA">
              <w:rPr>
                <w:rFonts w:ascii="Arial" w:hAnsi="Arial" w:cs="Arial"/>
                <w:sz w:val="22"/>
                <w:szCs w:val="22"/>
              </w:rPr>
              <w:t xml:space="preserve">; </w:t>
            </w:r>
            <w:r w:rsidRPr="00B717BA">
              <w:rPr>
                <w:rFonts w:ascii="Arial" w:hAnsi="Arial" w:cs="Arial"/>
                <w:b/>
                <w:bCs/>
                <w:sz w:val="22"/>
                <w:szCs w:val="22"/>
              </w:rPr>
              <w:t xml:space="preserve">Registro presupuestal RPC No. </w:t>
            </w:r>
            <w:r w:rsidRPr="00FD2826">
              <w:rPr>
                <w:rFonts w:ascii="Arial" w:hAnsi="Arial" w:cs="Arial"/>
                <w:bCs/>
                <w:noProof/>
                <w:sz w:val="22"/>
                <w:szCs w:val="22"/>
              </w:rPr>
              <w:t>5600102431</w:t>
            </w:r>
            <w:r>
              <w:rPr>
                <w:rFonts w:ascii="Arial" w:hAnsi="Arial" w:cs="Arial"/>
                <w:bCs/>
                <w:sz w:val="22"/>
                <w:szCs w:val="22"/>
              </w:rPr>
              <w:t xml:space="preserve"> DE </w:t>
            </w:r>
            <w:r w:rsidRPr="00FD2826">
              <w:rPr>
                <w:rFonts w:ascii="Arial" w:hAnsi="Arial" w:cs="Arial"/>
                <w:bCs/>
                <w:noProof/>
                <w:sz w:val="22"/>
                <w:szCs w:val="22"/>
              </w:rPr>
              <w:t>14 DE ENERO DE 2026</w:t>
            </w:r>
            <w:r>
              <w:rPr>
                <w:rFonts w:ascii="Arial" w:hAnsi="Arial" w:cs="Arial"/>
                <w:bCs/>
                <w:sz w:val="22"/>
                <w:szCs w:val="22"/>
              </w:rPr>
              <w:t xml:space="preserve"> </w:t>
            </w:r>
            <w:r w:rsidRPr="00B717BA">
              <w:rPr>
                <w:rFonts w:ascii="Arial" w:hAnsi="Arial" w:cs="Arial"/>
                <w:b/>
                <w:bCs/>
                <w:sz w:val="22"/>
                <w:szCs w:val="22"/>
              </w:rPr>
              <w:t>Apropiaciones:</w:t>
            </w:r>
            <w:r w:rsidRPr="00B717BA">
              <w:rPr>
                <w:rFonts w:ascii="Arial" w:hAnsi="Arial" w:cs="Arial"/>
                <w:sz w:val="22"/>
                <w:szCs w:val="22"/>
              </w:rPr>
              <w:t xml:space="preserve"> </w:t>
            </w:r>
            <w:r w:rsidRPr="00FD2826">
              <w:rPr>
                <w:rFonts w:ascii="Arial" w:hAnsi="Arial" w:cs="Arial"/>
                <w:noProof/>
                <w:sz w:val="22"/>
                <w:szCs w:val="22"/>
              </w:rPr>
              <w:t>ITEM 12: 121000/1159/2-320202008/4333011100110000/PI43-102475/1/4/01/05: ICLD/SRIAAMBIENTEYDESA/Servicios prestados/UnValleAnimalista/REALIZARJORNADASDE</w:t>
            </w:r>
          </w:p>
          <w:p w14:paraId="045E5A91" w14:textId="77777777" w:rsidR="00391680" w:rsidRPr="00B717BA" w:rsidRDefault="00391680">
            <w:pPr>
              <w:jc w:val="both"/>
              <w:rPr>
                <w:rFonts w:ascii="Arial" w:hAnsi="Arial" w:cs="Arial"/>
                <w:sz w:val="22"/>
                <w:szCs w:val="22"/>
              </w:rPr>
            </w:pPr>
          </w:p>
        </w:tc>
      </w:tr>
      <w:tr w:rsidR="00391680" w:rsidRPr="00206360" w14:paraId="4AAD2DD4"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CA0AA2C" w14:textId="77777777" w:rsidR="00391680" w:rsidRPr="00206360" w:rsidRDefault="00391680">
            <w:pPr>
              <w:rPr>
                <w:rFonts w:ascii="Arial" w:hAnsi="Arial" w:cs="Arial"/>
                <w:sz w:val="22"/>
                <w:szCs w:val="22"/>
              </w:rPr>
            </w:pPr>
            <w:r w:rsidRPr="00206360">
              <w:rPr>
                <w:rFonts w:ascii="Arial" w:hAnsi="Arial" w:cs="Arial"/>
                <w:b/>
                <w:bCs/>
                <w:sz w:val="22"/>
                <w:szCs w:val="22"/>
              </w:rPr>
              <w:t xml:space="preserve">Eje, Objetivo, Meta y Componente del Plan de Desarrollo y que será atendido con este contrato: </w:t>
            </w:r>
          </w:p>
        </w:tc>
      </w:tr>
      <w:tr w:rsidR="00391680" w:rsidRPr="00CB2A8A" w14:paraId="62C94875"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0C401AB"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sz w:val="20"/>
                <w:szCs w:val="22"/>
              </w:rPr>
              <w:t xml:space="preserve">PILAR 3: </w:t>
            </w:r>
            <w:r w:rsidRPr="00CB2A8A">
              <w:rPr>
                <w:rFonts w:ascii="Arial" w:hAnsi="Arial" w:cs="Arial"/>
                <w:sz w:val="20"/>
                <w:szCs w:val="22"/>
              </w:rPr>
              <w:t xml:space="preserve">Valle biodiverso, cultura e incluyente </w:t>
            </w:r>
          </w:p>
          <w:p w14:paraId="2A80ED4A"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LÍNEA DE ACCIÓN: </w:t>
            </w:r>
            <w:r w:rsidRPr="00CB2A8A">
              <w:rPr>
                <w:rFonts w:ascii="Arial" w:hAnsi="Arial" w:cs="Arial"/>
                <w:sz w:val="20"/>
                <w:szCs w:val="22"/>
              </w:rPr>
              <w:t>N</w:t>
            </w:r>
            <w:r>
              <w:rPr>
                <w:rFonts w:ascii="Arial" w:hAnsi="Arial" w:cs="Arial"/>
                <w:sz w:val="20"/>
                <w:szCs w:val="22"/>
              </w:rPr>
              <w:t>/</w:t>
            </w:r>
            <w:r w:rsidRPr="00CB2A8A">
              <w:rPr>
                <w:rFonts w:ascii="Arial" w:hAnsi="Arial" w:cs="Arial"/>
                <w:sz w:val="20"/>
                <w:szCs w:val="22"/>
              </w:rPr>
              <w:t>A</w:t>
            </w:r>
          </w:p>
          <w:p w14:paraId="2F1C0694"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PROGRAMA </w:t>
            </w:r>
            <w:r w:rsidRPr="00FD2826">
              <w:rPr>
                <w:rFonts w:ascii="Arial" w:hAnsi="Arial" w:cs="Arial"/>
                <w:bCs/>
                <w:noProof/>
                <w:sz w:val="20"/>
                <w:szCs w:val="22"/>
              </w:rPr>
              <w:t>33 – Valle, biodiversidad y resiliencia</w:t>
            </w:r>
          </w:p>
          <w:p w14:paraId="6135154F"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SUBPROGRAMA </w:t>
            </w:r>
            <w:r w:rsidRPr="00FD2826">
              <w:rPr>
                <w:rFonts w:ascii="Arial" w:hAnsi="Arial" w:cs="Arial"/>
                <w:bCs/>
                <w:noProof/>
                <w:sz w:val="20"/>
                <w:szCs w:val="22"/>
              </w:rPr>
              <w:t>3301110 - Un Valle Animalista</w:t>
            </w:r>
          </w:p>
          <w:p w14:paraId="4C7F64B8"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META DE RESULTADO </w:t>
            </w:r>
            <w:r w:rsidRPr="00FD2826">
              <w:rPr>
                <w:rFonts w:ascii="Arial" w:hAnsi="Arial" w:cs="Arial"/>
                <w:bCs/>
                <w:noProof/>
                <w:sz w:val="20"/>
                <w:szCs w:val="22"/>
              </w:rPr>
              <w:t>MR33011 - INVERTIR AL MENOS EL 1% DE LOS INGRESOS CORRIENTES DE LIBRE DESTINACIÓN PARA LA IMPLEMENTACIÓN DE LA POLÍTICA PÚBLICA DE PROTECCIÓN Y BIENESTAR ANIMAL</w:t>
            </w:r>
          </w:p>
          <w:p w14:paraId="4E47CBB2"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META DE PRODUCTO: </w:t>
            </w:r>
            <w:r w:rsidRPr="00FD2826">
              <w:rPr>
                <w:rFonts w:ascii="Arial" w:hAnsi="Arial" w:cs="Arial"/>
                <w:bCs/>
                <w:noProof/>
                <w:sz w:val="20"/>
                <w:szCs w:val="22"/>
              </w:rPr>
              <w:t>MP3301110044501061 - ATENDER 10.000 ANIMALES EN PREVENCIÓN, DIAGNÓSTICO Y CURA DE ENFERMEDADES, DE SITUACIONES DERIVADAS POR ABANDONO, PÉRDIDA, DESATENCIÓN, TENENCIA IRRESPONSABLE O VULNERABILIDAD, EN EL PERIODO DE GOBIERNO</w:t>
            </w:r>
          </w:p>
          <w:p w14:paraId="335E583C"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OBJETIVO PRINCIPAL:</w:t>
            </w:r>
            <w:r w:rsidRPr="00CB2A8A">
              <w:rPr>
                <w:rFonts w:ascii="Arial" w:hAnsi="Arial" w:cs="Arial"/>
                <w:sz w:val="20"/>
                <w:szCs w:val="22"/>
              </w:rPr>
              <w:t xml:space="preserve"> </w:t>
            </w:r>
            <w:r w:rsidRPr="00FD2826">
              <w:rPr>
                <w:rFonts w:ascii="Arial" w:hAnsi="Arial" w:cs="Arial"/>
                <w:noProof/>
                <w:sz w:val="20"/>
                <w:szCs w:val="22"/>
              </w:rPr>
              <w:t>Ejecutar estrategias para la promoción y difusión de la política pública de protección animal en el Departamento</w:t>
            </w:r>
          </w:p>
          <w:p w14:paraId="456BD734"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OBJETIVO ESPECÍFICO:</w:t>
            </w:r>
            <w:r w:rsidRPr="00CB2A8A">
              <w:rPr>
                <w:rFonts w:ascii="Arial" w:hAnsi="Arial" w:cs="Arial"/>
                <w:sz w:val="20"/>
                <w:szCs w:val="22"/>
              </w:rPr>
              <w:t xml:space="preserve"> </w:t>
            </w:r>
            <w:r w:rsidRPr="00FD2826">
              <w:rPr>
                <w:rFonts w:ascii="Arial" w:hAnsi="Arial" w:cs="Arial"/>
                <w:noProof/>
                <w:sz w:val="20"/>
                <w:szCs w:val="22"/>
              </w:rPr>
              <w:t>Atender integralmente animales en situación de abandono, perdida, desatención, tenencia irresponsable o vulnerabilidad</w:t>
            </w:r>
          </w:p>
          <w:p w14:paraId="552BC4D3" w14:textId="77777777" w:rsidR="00391680" w:rsidRPr="00CB2A8A" w:rsidRDefault="00391680" w:rsidP="00A0790B">
            <w:pPr>
              <w:pStyle w:val="Piedepgina"/>
              <w:ind w:right="217"/>
              <w:jc w:val="both"/>
              <w:rPr>
                <w:rFonts w:ascii="Arial" w:hAnsi="Arial" w:cs="Arial"/>
                <w:sz w:val="20"/>
                <w:szCs w:val="22"/>
              </w:rPr>
            </w:pPr>
            <w:r w:rsidRPr="00CB2A8A">
              <w:rPr>
                <w:rFonts w:ascii="Arial" w:hAnsi="Arial" w:cs="Arial"/>
                <w:b/>
                <w:bCs/>
                <w:sz w:val="20"/>
                <w:szCs w:val="22"/>
              </w:rPr>
              <w:t>ELEMENTO PEP</w:t>
            </w:r>
            <w:r w:rsidRPr="00CB2A8A">
              <w:rPr>
                <w:rFonts w:ascii="Arial" w:hAnsi="Arial" w:cs="Arial"/>
                <w:sz w:val="20"/>
                <w:szCs w:val="22"/>
              </w:rPr>
              <w:t xml:space="preserve">: </w:t>
            </w:r>
            <w:r w:rsidRPr="00FD2826">
              <w:rPr>
                <w:rFonts w:ascii="Arial" w:hAnsi="Arial" w:cs="Arial"/>
                <w:noProof/>
                <w:sz w:val="20"/>
                <w:szCs w:val="22"/>
              </w:rPr>
              <w:t>PI43-102475/1/4/01/05 Realizar jornadas de atención integral para los animales ubicados en los estratos socioeconómicos más vulnerables o en situación de abandono</w:t>
            </w:r>
          </w:p>
          <w:p w14:paraId="0B2AB1D1"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Posición Presupuestaria:</w:t>
            </w:r>
            <w:r w:rsidRPr="00CB2A8A">
              <w:rPr>
                <w:rFonts w:ascii="Arial" w:hAnsi="Arial" w:cs="Arial"/>
                <w:sz w:val="20"/>
                <w:szCs w:val="22"/>
              </w:rPr>
              <w:t xml:space="preserve"> </w:t>
            </w:r>
            <w:r w:rsidRPr="00FD2826">
              <w:rPr>
                <w:rFonts w:ascii="Arial" w:hAnsi="Arial" w:cs="Arial"/>
                <w:noProof/>
                <w:sz w:val="20"/>
                <w:szCs w:val="22"/>
              </w:rPr>
              <w:t>2-320202008 Servicios prestados a las empresas y servicios de</w:t>
            </w:r>
          </w:p>
          <w:p w14:paraId="6F04DDF7" w14:textId="0B65C2E9" w:rsidR="007A6D9A" w:rsidRPr="00CB2A8A" w:rsidRDefault="00391680" w:rsidP="00A0790B">
            <w:pPr>
              <w:jc w:val="both"/>
              <w:rPr>
                <w:rFonts w:ascii="Arial" w:hAnsi="Arial" w:cs="Arial"/>
                <w:sz w:val="20"/>
                <w:szCs w:val="22"/>
              </w:rPr>
            </w:pPr>
            <w:r w:rsidRPr="00CB2A8A">
              <w:rPr>
                <w:rFonts w:ascii="Arial" w:hAnsi="Arial" w:cs="Arial"/>
                <w:b/>
                <w:bCs/>
                <w:sz w:val="20"/>
                <w:szCs w:val="22"/>
              </w:rPr>
              <w:t>Cuenta Mayor:</w:t>
            </w:r>
            <w:r w:rsidRPr="00CB2A8A">
              <w:rPr>
                <w:rFonts w:ascii="Arial" w:hAnsi="Arial" w:cs="Arial"/>
                <w:sz w:val="20"/>
                <w:szCs w:val="22"/>
              </w:rPr>
              <w:t xml:space="preserve"> </w:t>
            </w:r>
            <w:r w:rsidRPr="00FD2826">
              <w:rPr>
                <w:rFonts w:ascii="Arial" w:hAnsi="Arial" w:cs="Arial"/>
                <w:noProof/>
                <w:sz w:val="20"/>
                <w:szCs w:val="22"/>
              </w:rPr>
              <w:t>5507052101</w:t>
            </w:r>
          </w:p>
          <w:p w14:paraId="5938600A" w14:textId="77777777" w:rsidR="00391680" w:rsidRPr="00CB2A8A" w:rsidRDefault="00391680" w:rsidP="00BF79E5">
            <w:pPr>
              <w:jc w:val="both"/>
              <w:rPr>
                <w:rFonts w:ascii="Arial" w:hAnsi="Arial" w:cs="Arial"/>
                <w:sz w:val="20"/>
                <w:szCs w:val="22"/>
              </w:rPr>
            </w:pPr>
          </w:p>
        </w:tc>
      </w:tr>
      <w:tr w:rsidR="00391680" w:rsidRPr="00CB2A8A" w14:paraId="5A8ABC02" w14:textId="77777777">
        <w:trPr>
          <w:trHeight w:val="762"/>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hideMark/>
          </w:tcPr>
          <w:p w14:paraId="05CF3219" w14:textId="77777777" w:rsidR="00391680" w:rsidRDefault="00391680">
            <w:pPr>
              <w:spacing w:line="276" w:lineRule="auto"/>
              <w:jc w:val="both"/>
              <w:rPr>
                <w:rFonts w:ascii="Arial" w:hAnsi="Arial" w:cs="Arial"/>
                <w:bCs/>
                <w:sz w:val="20"/>
                <w:szCs w:val="22"/>
              </w:rPr>
            </w:pPr>
            <w:r w:rsidRPr="00CB2A8A">
              <w:rPr>
                <w:rFonts w:ascii="Arial" w:hAnsi="Arial" w:cs="Arial"/>
                <w:b/>
                <w:bCs/>
                <w:sz w:val="20"/>
                <w:szCs w:val="22"/>
              </w:rPr>
              <w:t>Objeto del contrato:</w:t>
            </w:r>
            <w:r>
              <w:rPr>
                <w:rFonts w:ascii="Arial" w:hAnsi="Arial" w:cs="Arial"/>
                <w:b/>
                <w:bCs/>
                <w:sz w:val="20"/>
                <w:szCs w:val="22"/>
              </w:rPr>
              <w:t xml:space="preserve"> </w:t>
            </w:r>
            <w:r w:rsidRPr="00FD2826">
              <w:rPr>
                <w:rFonts w:ascii="Arial" w:hAnsi="Arial" w:cs="Arial"/>
                <w:bCs/>
                <w:noProof/>
                <w:sz w:val="20"/>
                <w:szCs w:val="22"/>
              </w:rPr>
              <w:t>PRESTAR LOS SERVICIOS COMO PROFESIONAL EN LA SECRETARIA DE AMBIENTE Y DESARROLLO SOSTENIBLE, CON EL FIN DE APOYAR  LA REALIZACION DE LAS ACTIVIDADES ASOCIADAS AL PROYECTOIMPLEMENTACIÓN DE LA POLÍTICA PÚBLICA DE PROTECCIÓN ANIMAL DEL DEPARTAMENTO DEL VALLE DEL CAUCA - UN VALLE ANIMALISTA</w:t>
            </w:r>
            <w:r>
              <w:rPr>
                <w:rFonts w:ascii="Arial" w:hAnsi="Arial" w:cs="Arial"/>
                <w:bCs/>
                <w:sz w:val="20"/>
                <w:szCs w:val="22"/>
              </w:rPr>
              <w:t>.</w:t>
            </w:r>
          </w:p>
          <w:p w14:paraId="5EED8EC3" w14:textId="28C43316" w:rsidR="007A6D9A" w:rsidRPr="00CB2A8A" w:rsidRDefault="007A6D9A">
            <w:pPr>
              <w:spacing w:line="276" w:lineRule="auto"/>
              <w:jc w:val="both"/>
              <w:rPr>
                <w:rFonts w:ascii="Arial" w:hAnsi="Arial" w:cs="Arial"/>
                <w:bCs/>
                <w:sz w:val="20"/>
                <w:szCs w:val="22"/>
              </w:rPr>
            </w:pPr>
          </w:p>
        </w:tc>
      </w:tr>
    </w:tbl>
    <w:p w14:paraId="175B8B85" w14:textId="77777777" w:rsidR="00391680" w:rsidRPr="00CB2A8A" w:rsidRDefault="00391680">
      <w:pPr>
        <w:rPr>
          <w:rFonts w:ascii="Arial" w:hAnsi="Arial" w:cs="Arial"/>
          <w:sz w:val="20"/>
          <w:szCs w:val="22"/>
        </w:rPr>
      </w:pPr>
    </w:p>
    <w:tbl>
      <w:tblPr>
        <w:tblW w:w="10034"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1714"/>
        <w:gridCol w:w="8320"/>
      </w:tblGrid>
      <w:tr w:rsidR="00391680" w:rsidRPr="00206360" w14:paraId="01BD68F6" w14:textId="77777777" w:rsidTr="00BF6D95">
        <w:trPr>
          <w:trHeight w:val="513"/>
        </w:trPr>
        <w:tc>
          <w:tcPr>
            <w:tcW w:w="1714" w:type="dxa"/>
            <w:tcBorders>
              <w:bottom w:val="single" w:sz="4" w:space="0" w:color="C0C0C0"/>
              <w:right w:val="single" w:sz="4" w:space="0" w:color="C0C0C0"/>
            </w:tcBorders>
            <w:tcMar>
              <w:top w:w="15" w:type="dxa"/>
              <w:left w:w="70" w:type="dxa"/>
              <w:bottom w:w="15" w:type="dxa"/>
              <w:right w:w="70" w:type="dxa"/>
            </w:tcMar>
            <w:vAlign w:val="center"/>
            <w:hideMark/>
          </w:tcPr>
          <w:p w14:paraId="2E042B49" w14:textId="77777777" w:rsidR="00391680" w:rsidRPr="00206360" w:rsidRDefault="00391680">
            <w:pPr>
              <w:rPr>
                <w:rFonts w:ascii="Arial" w:hAnsi="Arial" w:cs="Arial"/>
                <w:sz w:val="22"/>
                <w:szCs w:val="22"/>
              </w:rPr>
            </w:pPr>
            <w:r w:rsidRPr="00206360">
              <w:rPr>
                <w:rFonts w:ascii="Arial" w:hAnsi="Arial" w:cs="Arial"/>
                <w:b/>
                <w:bCs/>
                <w:sz w:val="22"/>
                <w:szCs w:val="22"/>
              </w:rPr>
              <w:t>Supervisor:</w:t>
            </w:r>
          </w:p>
        </w:tc>
        <w:tc>
          <w:tcPr>
            <w:tcW w:w="8320" w:type="dxa"/>
            <w:tcBorders>
              <w:left w:val="single" w:sz="4" w:space="0" w:color="C0C0C0"/>
              <w:bottom w:val="single" w:sz="4" w:space="0" w:color="C0C0C0"/>
            </w:tcBorders>
            <w:tcMar>
              <w:top w:w="15" w:type="dxa"/>
              <w:left w:w="70" w:type="dxa"/>
              <w:bottom w:w="15" w:type="dxa"/>
              <w:right w:w="70" w:type="dxa"/>
            </w:tcMar>
            <w:vAlign w:val="center"/>
            <w:hideMark/>
          </w:tcPr>
          <w:p w14:paraId="70FD4B4F" w14:textId="77777777" w:rsidR="00391680" w:rsidRPr="006A27BB" w:rsidRDefault="00391680">
            <w:pPr>
              <w:rPr>
                <w:rFonts w:ascii="Arial" w:hAnsi="Arial" w:cs="Arial"/>
                <w:b/>
                <w:sz w:val="22"/>
                <w:szCs w:val="22"/>
              </w:rPr>
            </w:pPr>
            <w:r w:rsidRPr="00FD2826">
              <w:rPr>
                <w:rFonts w:ascii="Arial" w:hAnsi="Arial" w:cs="Arial"/>
                <w:b/>
                <w:noProof/>
                <w:sz w:val="22"/>
                <w:szCs w:val="22"/>
              </w:rPr>
              <w:t>LIZETH JOHANA PARRA GONZALEZ</w:t>
            </w:r>
          </w:p>
          <w:p w14:paraId="403F13F4" w14:textId="77777777" w:rsidR="00391680" w:rsidRPr="00206360" w:rsidRDefault="00391680">
            <w:pPr>
              <w:rPr>
                <w:rFonts w:ascii="Arial" w:hAnsi="Arial" w:cs="Arial"/>
                <w:sz w:val="22"/>
                <w:szCs w:val="22"/>
              </w:rPr>
            </w:pPr>
            <w:r w:rsidRPr="00FD2826">
              <w:rPr>
                <w:rFonts w:ascii="Arial" w:hAnsi="Arial" w:cs="Arial"/>
                <w:noProof/>
                <w:sz w:val="22"/>
                <w:szCs w:val="22"/>
              </w:rPr>
              <w:t>Subsecretaria de Protección y Bienestar Animal</w:t>
            </w:r>
          </w:p>
          <w:p w14:paraId="4EED5407" w14:textId="77777777" w:rsidR="00391680" w:rsidRPr="00206360" w:rsidRDefault="00391680">
            <w:pPr>
              <w:rPr>
                <w:rFonts w:ascii="Arial" w:hAnsi="Arial" w:cs="Arial"/>
                <w:sz w:val="22"/>
                <w:szCs w:val="22"/>
              </w:rPr>
            </w:pPr>
            <w:r w:rsidRPr="00206360">
              <w:rPr>
                <w:rFonts w:ascii="Arial" w:hAnsi="Arial" w:cs="Arial"/>
                <w:sz w:val="22"/>
                <w:szCs w:val="22"/>
              </w:rPr>
              <w:t xml:space="preserve">C.C. </w:t>
            </w:r>
            <w:r>
              <w:rPr>
                <w:rFonts w:ascii="Arial" w:eastAsia="Arial" w:hAnsi="Arial" w:cs="Arial"/>
                <w:noProof/>
                <w:sz w:val="22"/>
                <w:szCs w:val="22"/>
              </w:rPr>
              <w:t>1.144.041.382</w:t>
            </w:r>
            <w:r w:rsidRPr="00206360">
              <w:rPr>
                <w:rFonts w:ascii="Arial" w:hAnsi="Arial" w:cs="Arial"/>
                <w:sz w:val="22"/>
                <w:szCs w:val="22"/>
              </w:rPr>
              <w:t>; Teléfono:</w:t>
            </w:r>
            <w:r>
              <w:rPr>
                <w:rFonts w:ascii="Arial" w:hAnsi="Arial" w:cs="Arial"/>
                <w:sz w:val="22"/>
                <w:szCs w:val="22"/>
              </w:rPr>
              <w:t xml:space="preserve"> 3188990930</w:t>
            </w:r>
          </w:p>
        </w:tc>
      </w:tr>
      <w:tr w:rsidR="00391680" w:rsidRPr="00206360" w14:paraId="234D6EF2" w14:textId="77777777" w:rsidTr="00BF6D95">
        <w:trPr>
          <w:trHeight w:val="1019"/>
        </w:trPr>
        <w:tc>
          <w:tcPr>
            <w:tcW w:w="1714" w:type="dxa"/>
            <w:tcBorders>
              <w:top w:val="single" w:sz="4" w:space="0" w:color="C0C0C0"/>
              <w:right w:val="single" w:sz="4" w:space="0" w:color="C0C0C0"/>
            </w:tcBorders>
            <w:tcMar>
              <w:top w:w="15" w:type="dxa"/>
              <w:left w:w="70" w:type="dxa"/>
              <w:bottom w:w="15" w:type="dxa"/>
              <w:right w:w="70" w:type="dxa"/>
            </w:tcMar>
            <w:vAlign w:val="center"/>
            <w:hideMark/>
          </w:tcPr>
          <w:p w14:paraId="5A7065BB" w14:textId="77777777" w:rsidR="00391680" w:rsidRPr="00206360" w:rsidRDefault="00391680">
            <w:pPr>
              <w:rPr>
                <w:rFonts w:ascii="Arial" w:hAnsi="Arial" w:cs="Arial"/>
                <w:sz w:val="22"/>
                <w:szCs w:val="22"/>
              </w:rPr>
            </w:pPr>
            <w:r w:rsidRPr="00206360">
              <w:rPr>
                <w:rFonts w:ascii="Arial" w:hAnsi="Arial" w:cs="Arial"/>
                <w:b/>
                <w:bCs/>
                <w:sz w:val="22"/>
                <w:szCs w:val="22"/>
              </w:rPr>
              <w:t>Contratista:</w:t>
            </w:r>
          </w:p>
        </w:tc>
        <w:tc>
          <w:tcPr>
            <w:tcW w:w="8320" w:type="dxa"/>
            <w:tcBorders>
              <w:top w:val="single" w:sz="4" w:space="0" w:color="C0C0C0"/>
              <w:left w:val="single" w:sz="4" w:space="0" w:color="C0C0C0"/>
            </w:tcBorders>
            <w:tcMar>
              <w:top w:w="15" w:type="dxa"/>
              <w:left w:w="70" w:type="dxa"/>
              <w:bottom w:w="15" w:type="dxa"/>
              <w:right w:w="70" w:type="dxa"/>
            </w:tcMar>
            <w:vAlign w:val="center"/>
            <w:hideMark/>
          </w:tcPr>
          <w:p w14:paraId="24FB91E7" w14:textId="77777777" w:rsidR="00391680" w:rsidRPr="009D3980" w:rsidRDefault="00391680">
            <w:pPr>
              <w:rPr>
                <w:rFonts w:ascii="Arial" w:hAnsi="Arial" w:cs="Arial"/>
                <w:b/>
                <w:sz w:val="22"/>
                <w:szCs w:val="22"/>
              </w:rPr>
            </w:pPr>
            <w:r w:rsidRPr="00FD2826">
              <w:rPr>
                <w:rFonts w:ascii="Arial" w:hAnsi="Arial" w:cs="Arial"/>
                <w:b/>
                <w:noProof/>
                <w:sz w:val="22"/>
                <w:szCs w:val="22"/>
              </w:rPr>
              <w:t>ANA MARIA GONZALEZ ROJAS</w:t>
            </w:r>
          </w:p>
          <w:p w14:paraId="621902AA" w14:textId="77777777" w:rsidR="00391680" w:rsidRPr="009D3980" w:rsidRDefault="00391680">
            <w:pPr>
              <w:rPr>
                <w:rFonts w:ascii="Arial" w:hAnsi="Arial" w:cs="Arial"/>
                <w:sz w:val="22"/>
                <w:szCs w:val="22"/>
              </w:rPr>
            </w:pPr>
            <w:r w:rsidRPr="009D3980">
              <w:rPr>
                <w:rFonts w:ascii="Arial" w:hAnsi="Arial" w:cs="Arial"/>
                <w:sz w:val="22"/>
                <w:szCs w:val="22"/>
              </w:rPr>
              <w:t xml:space="preserve">Ubicación: </w:t>
            </w:r>
            <w:r w:rsidRPr="00FD2826">
              <w:rPr>
                <w:rFonts w:ascii="Arial" w:hAnsi="Arial" w:cs="Arial"/>
                <w:noProof/>
                <w:sz w:val="22"/>
                <w:szCs w:val="22"/>
              </w:rPr>
              <w:t>BUGALAGRANDE</w:t>
            </w:r>
          </w:p>
          <w:p w14:paraId="748812FD" w14:textId="77777777" w:rsidR="00391680" w:rsidRPr="00206360" w:rsidRDefault="00391680">
            <w:pPr>
              <w:rPr>
                <w:rFonts w:ascii="Arial" w:hAnsi="Arial" w:cs="Arial"/>
                <w:sz w:val="22"/>
                <w:szCs w:val="22"/>
              </w:rPr>
            </w:pPr>
            <w:r w:rsidRPr="009D3980">
              <w:rPr>
                <w:rFonts w:ascii="Arial" w:hAnsi="Arial" w:cs="Arial"/>
                <w:sz w:val="22"/>
                <w:szCs w:val="22"/>
              </w:rPr>
              <w:t>C.C.</w:t>
            </w:r>
            <w:r>
              <w:rPr>
                <w:rFonts w:ascii="Arial" w:eastAsia="Arial" w:hAnsi="Arial" w:cs="Arial"/>
                <w:noProof/>
                <w:sz w:val="22"/>
                <w:szCs w:val="22"/>
              </w:rPr>
              <w:t>1.113.036.799</w:t>
            </w:r>
            <w:r w:rsidRPr="009D3980">
              <w:rPr>
                <w:rFonts w:ascii="Arial" w:hAnsi="Arial" w:cs="Arial"/>
                <w:sz w:val="22"/>
                <w:szCs w:val="22"/>
              </w:rPr>
              <w:t xml:space="preserve">; Teléfono: </w:t>
            </w:r>
            <w:r w:rsidRPr="00FD2826">
              <w:rPr>
                <w:rFonts w:ascii="Arial" w:hAnsi="Arial" w:cs="Arial"/>
                <w:noProof/>
                <w:sz w:val="22"/>
                <w:szCs w:val="22"/>
              </w:rPr>
              <w:t>3147420495</w:t>
            </w:r>
          </w:p>
        </w:tc>
      </w:tr>
    </w:tbl>
    <w:p w14:paraId="6CA5F747" w14:textId="77777777" w:rsidR="00391680" w:rsidRDefault="00391680">
      <w:pPr>
        <w:rPr>
          <w:rFonts w:ascii="Arial" w:hAnsi="Arial" w:cs="Arial"/>
          <w:sz w:val="22"/>
          <w:szCs w:val="22"/>
        </w:rPr>
      </w:pPr>
    </w:p>
    <w:p w14:paraId="360C55EE" w14:textId="77777777" w:rsidR="00391680" w:rsidRDefault="00391680">
      <w:pPr>
        <w:rPr>
          <w:rFonts w:ascii="Arial" w:hAnsi="Arial" w:cs="Arial"/>
          <w:sz w:val="22"/>
          <w:szCs w:val="22"/>
        </w:rPr>
      </w:pPr>
    </w:p>
    <w:p w14:paraId="1C4A39D4" w14:textId="77777777" w:rsidR="00391680" w:rsidRDefault="00391680">
      <w:pPr>
        <w:rPr>
          <w:rFonts w:ascii="Arial" w:hAnsi="Arial" w:cs="Arial"/>
          <w:sz w:val="22"/>
          <w:szCs w:val="22"/>
        </w:rPr>
      </w:pPr>
    </w:p>
    <w:p w14:paraId="5C9B1E52" w14:textId="77777777" w:rsidR="002159C6" w:rsidRDefault="002159C6">
      <w:pPr>
        <w:rPr>
          <w:rFonts w:ascii="Arial" w:hAnsi="Arial" w:cs="Arial"/>
          <w:sz w:val="22"/>
          <w:szCs w:val="22"/>
        </w:rPr>
      </w:pPr>
    </w:p>
    <w:p w14:paraId="4FD8A413" w14:textId="77777777" w:rsidR="002159C6" w:rsidRPr="00206360" w:rsidRDefault="002159C6">
      <w:pPr>
        <w:rPr>
          <w:rFonts w:ascii="Arial" w:hAnsi="Arial" w:cs="Arial"/>
          <w:sz w:val="22"/>
          <w:szCs w:val="22"/>
        </w:rPr>
      </w:pPr>
    </w:p>
    <w:tbl>
      <w:tblPr>
        <w:tblW w:w="10201" w:type="dxa"/>
        <w:tblCellMar>
          <w:top w:w="15" w:type="dxa"/>
          <w:left w:w="15" w:type="dxa"/>
          <w:bottom w:w="15" w:type="dxa"/>
          <w:right w:w="15" w:type="dxa"/>
        </w:tblCellMar>
        <w:tblLook w:val="04A0" w:firstRow="1" w:lastRow="0" w:firstColumn="1" w:lastColumn="0" w:noHBand="0" w:noVBand="1"/>
      </w:tblPr>
      <w:tblGrid>
        <w:gridCol w:w="1987"/>
        <w:gridCol w:w="7340"/>
        <w:gridCol w:w="874"/>
      </w:tblGrid>
      <w:tr w:rsidR="00391680" w:rsidRPr="00206360" w14:paraId="21D13A24" w14:textId="77777777" w:rsidTr="00EE4BF2">
        <w:trPr>
          <w:trHeight w:val="257"/>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6994AA3" w14:textId="77777777" w:rsidR="00391680" w:rsidRPr="00206360" w:rsidRDefault="00391680">
            <w:pPr>
              <w:rPr>
                <w:rFonts w:ascii="Arial" w:hAnsi="Arial" w:cs="Arial"/>
                <w:sz w:val="22"/>
                <w:szCs w:val="22"/>
              </w:rPr>
            </w:pPr>
            <w:r w:rsidRPr="00206360">
              <w:rPr>
                <w:rFonts w:ascii="Arial" w:hAnsi="Arial" w:cs="Arial"/>
                <w:b/>
                <w:bCs/>
                <w:sz w:val="22"/>
                <w:szCs w:val="22"/>
              </w:rPr>
              <w:lastRenderedPageBreak/>
              <w:t>OBJETIVO DEL INFORME</w:t>
            </w:r>
          </w:p>
        </w:tc>
      </w:tr>
      <w:tr w:rsidR="00391680" w:rsidRPr="00206360" w14:paraId="6C856DEF" w14:textId="77777777" w:rsidTr="00EE4BF2">
        <w:trPr>
          <w:trHeight w:val="1191"/>
        </w:trPr>
        <w:tc>
          <w:tcPr>
            <w:tcW w:w="10201"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25493B8" w14:textId="5C5663DC" w:rsidR="00391680" w:rsidRDefault="00391680">
            <w:pPr>
              <w:jc w:val="both"/>
              <w:rPr>
                <w:rFonts w:ascii="Arial" w:hAnsi="Arial" w:cs="Arial"/>
                <w:sz w:val="22"/>
                <w:szCs w:val="22"/>
              </w:rPr>
            </w:pPr>
            <w:r w:rsidRPr="00F32AFF">
              <w:rPr>
                <w:rFonts w:ascii="Arial" w:hAnsi="Arial" w:cs="Arial"/>
                <w:sz w:val="22"/>
                <w:szCs w:val="22"/>
              </w:rPr>
              <w:t>Este Informe tiene como objetivo dejar constancia del cumplimiento del cronograma de actividades y plan de trabajo presentado en</w:t>
            </w:r>
            <w:r w:rsidRPr="00F32AFF">
              <w:rPr>
                <w:rFonts w:ascii="Arial" w:hAnsi="Arial" w:cs="Arial"/>
                <w:b/>
                <w:bCs/>
                <w:sz w:val="22"/>
                <w:szCs w:val="22"/>
              </w:rPr>
              <w:t xml:space="preserve"> </w:t>
            </w:r>
            <w:r w:rsidR="00633458">
              <w:rPr>
                <w:rFonts w:ascii="Arial" w:hAnsi="Arial" w:cs="Arial"/>
                <w:b/>
                <w:bCs/>
                <w:sz w:val="22"/>
                <w:szCs w:val="22"/>
              </w:rPr>
              <w:t>JUNIO</w:t>
            </w:r>
            <w:r w:rsidR="00F32AFF">
              <w:rPr>
                <w:rFonts w:ascii="Arial" w:hAnsi="Arial" w:cs="Arial"/>
                <w:b/>
                <w:bCs/>
                <w:sz w:val="22"/>
                <w:szCs w:val="22"/>
              </w:rPr>
              <w:t xml:space="preserve"> </w:t>
            </w:r>
            <w:r w:rsidRPr="00F32AFF">
              <w:rPr>
                <w:rFonts w:ascii="Arial" w:hAnsi="Arial" w:cs="Arial"/>
                <w:b/>
                <w:bCs/>
                <w:sz w:val="22"/>
                <w:szCs w:val="22"/>
              </w:rPr>
              <w:t>DE 2026</w:t>
            </w:r>
            <w:r w:rsidRPr="00F32AFF">
              <w:rPr>
                <w:rFonts w:ascii="Arial" w:hAnsi="Arial" w:cs="Arial"/>
                <w:sz w:val="22"/>
                <w:szCs w:val="22"/>
              </w:rPr>
              <w:t xml:space="preserve"> por lo que se concluye que, las obligaciones contractuales durante </w:t>
            </w:r>
            <w:r w:rsidR="00633458">
              <w:rPr>
                <w:rFonts w:ascii="Arial" w:hAnsi="Arial" w:cs="Arial"/>
                <w:b/>
                <w:bCs/>
                <w:sz w:val="22"/>
                <w:szCs w:val="22"/>
              </w:rPr>
              <w:t>JUNIO</w:t>
            </w:r>
            <w:r w:rsidR="002159C6" w:rsidRPr="00F32AFF">
              <w:rPr>
                <w:rFonts w:ascii="Arial" w:hAnsi="Arial" w:cs="Arial"/>
                <w:b/>
                <w:bCs/>
                <w:sz w:val="22"/>
                <w:szCs w:val="22"/>
              </w:rPr>
              <w:t xml:space="preserve"> </w:t>
            </w:r>
            <w:r w:rsidRPr="00F32AFF">
              <w:rPr>
                <w:rFonts w:ascii="Arial" w:hAnsi="Arial" w:cs="Arial"/>
                <w:b/>
                <w:bCs/>
                <w:sz w:val="22"/>
                <w:szCs w:val="22"/>
              </w:rPr>
              <w:t>DE 2026</w:t>
            </w:r>
            <w:r w:rsidRPr="00F32AFF">
              <w:rPr>
                <w:rFonts w:ascii="Arial" w:hAnsi="Arial" w:cs="Arial"/>
                <w:sz w:val="22"/>
                <w:szCs w:val="22"/>
              </w:rPr>
              <w:t xml:space="preserve"> fueron cumplidas a cabalidad y recibidas a entera satisfacción por el departamento del Valle del Cauca y la Secretaría de Ambiente y Desarrollo Sostenible.</w:t>
            </w:r>
          </w:p>
          <w:p w14:paraId="72B03245" w14:textId="78C1A8EB" w:rsidR="007A6D9A" w:rsidRPr="00F32AFF" w:rsidRDefault="007A6D9A">
            <w:pPr>
              <w:jc w:val="both"/>
              <w:rPr>
                <w:rFonts w:ascii="Arial" w:hAnsi="Arial" w:cs="Arial"/>
                <w:sz w:val="22"/>
                <w:szCs w:val="22"/>
              </w:rPr>
            </w:pPr>
          </w:p>
        </w:tc>
      </w:tr>
      <w:tr w:rsidR="00391680" w:rsidRPr="00206360" w14:paraId="439E2534" w14:textId="77777777" w:rsidTr="00F311E7">
        <w:trPr>
          <w:trHeight w:val="552"/>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5D7672E" w14:textId="77777777" w:rsidR="00391680" w:rsidRPr="00206360" w:rsidRDefault="00391680">
            <w:pPr>
              <w:rPr>
                <w:rFonts w:ascii="Arial" w:hAnsi="Arial" w:cs="Arial"/>
                <w:sz w:val="22"/>
                <w:szCs w:val="22"/>
              </w:rPr>
            </w:pPr>
            <w:r w:rsidRPr="00206360">
              <w:rPr>
                <w:rFonts w:ascii="Arial" w:hAnsi="Arial" w:cs="Arial"/>
                <w:b/>
                <w:bCs/>
                <w:sz w:val="22"/>
                <w:szCs w:val="22"/>
              </w:rPr>
              <w:t>VERIFICACIÓN DEL CUMPLIMIENTO DE LAS</w:t>
            </w:r>
            <w:r w:rsidRPr="00206360">
              <w:rPr>
                <w:rFonts w:ascii="Arial" w:hAnsi="Arial" w:cs="Arial"/>
                <w:b/>
                <w:bCs/>
                <w:i/>
                <w:iCs/>
                <w:sz w:val="22"/>
                <w:szCs w:val="22"/>
              </w:rPr>
              <w:t xml:space="preserve"> </w:t>
            </w:r>
            <w:r w:rsidRPr="00206360">
              <w:rPr>
                <w:rFonts w:ascii="Arial" w:hAnsi="Arial" w:cs="Arial"/>
                <w:b/>
                <w:bCs/>
                <w:sz w:val="22"/>
                <w:szCs w:val="22"/>
              </w:rPr>
              <w:t>ESPECIFICACIONES, ACTIVIDADES U OBLIGACIONES ESPECÍFICAS CONTEMPLADAS EN EL CONTRATO POR PARTE DEL CONTRATISTA.</w:t>
            </w:r>
          </w:p>
        </w:tc>
      </w:tr>
      <w:tr w:rsidR="00391680" w:rsidRPr="00206360" w14:paraId="40FC8FB5" w14:textId="77777777" w:rsidTr="0046092F">
        <w:trPr>
          <w:trHeight w:val="20"/>
        </w:trPr>
        <w:tc>
          <w:tcPr>
            <w:tcW w:w="15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5061F66" w14:textId="77777777" w:rsidR="00391680" w:rsidRPr="00206360" w:rsidRDefault="00391680">
            <w:pPr>
              <w:rPr>
                <w:rFonts w:ascii="Arial" w:hAnsi="Arial" w:cs="Arial"/>
                <w:sz w:val="22"/>
                <w:szCs w:val="22"/>
              </w:rPr>
            </w:pPr>
            <w:r w:rsidRPr="00206360">
              <w:rPr>
                <w:rFonts w:ascii="Arial" w:hAnsi="Arial" w:cs="Arial"/>
                <w:b/>
                <w:bCs/>
                <w:sz w:val="22"/>
                <w:szCs w:val="22"/>
              </w:rPr>
              <w:t>Especificaciones, Actividades u Obligaciones Específicas Contractuales.</w:t>
            </w:r>
          </w:p>
          <w:p w14:paraId="76EF47EB" w14:textId="77777777" w:rsidR="00391680" w:rsidRPr="00206360" w:rsidRDefault="00391680">
            <w:pPr>
              <w:rPr>
                <w:rFonts w:ascii="Arial" w:hAnsi="Arial" w:cs="Arial"/>
                <w:b/>
                <w:bCs/>
                <w:sz w:val="22"/>
                <w:szCs w:val="22"/>
              </w:rPr>
            </w:pPr>
          </w:p>
        </w:tc>
        <w:tc>
          <w:tcPr>
            <w:tcW w:w="77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4A70798" w14:textId="11B3E239" w:rsidR="00391680" w:rsidRPr="00206360" w:rsidRDefault="00391680" w:rsidP="00A0790B">
            <w:pPr>
              <w:jc w:val="both"/>
              <w:rPr>
                <w:rFonts w:ascii="Arial" w:hAnsi="Arial" w:cs="Arial"/>
                <w:sz w:val="22"/>
                <w:szCs w:val="22"/>
              </w:rPr>
            </w:pPr>
            <w:bookmarkStart w:id="0" w:name="_Hlk231318560"/>
            <w:r w:rsidRPr="00FD2826">
              <w:rPr>
                <w:rFonts w:ascii="Arial" w:hAnsi="Arial" w:cs="Arial"/>
                <w:noProof/>
                <w:sz w:val="22"/>
                <w:szCs w:val="22"/>
              </w:rPr>
              <w:t>1. Planificar, liderar y ejecutar la estrategia de Atención Primaria en Salud Animal, realizando la orientación técnica requerida, la gestión, consolidación y análisis de la información. 2. Diseñar, coordinar y programar jornadas de atención integral para animales en situación de vulnerabilidad, asegurando la correcta articulación con los actores institucionales y comunitarios, y el estricto cumplimiento de los protocolos técnicos y sanitarios definidos por la Subsecretaría de Protección y Bienestar Animal. 3. Acompañar directamente las actividades desarrolladas durante las jornadas, garantizando la calidad del servicio, la correcta aplicación de los procedimientos y el bienestar de los animales atendidos. 4. Elaborar informes técnicos mensuales y reportes especiales, que incluyan estadísticas consolidadas, análisis cualitativo y cuantitativo de la estrategia donde se describan cumplimientos, jornadas ejecutadas, identificación de necesidades, recomendaciones operativas y propuestas de mejora continua. 5. Liderar los procesos de educación, sensibilización y orientación a la comunidad, promoviendo el bienestar animal a través de la tenencia responsable, la prevención de enfermedades y el respeto por el bienestar animal. 6. Participar en las actividades en el marco del Modelo Integrado de Planeación y Gestión – MIPG, así como la aplicación de sus políticas, dimensiones y lineamientos. 7. Ejecutar las demás actividades que le asigne el supervisor del contrato, necesarias para el cumplimiento del objeto contractual.</w:t>
            </w:r>
            <w:bookmarkEnd w:id="0"/>
          </w:p>
        </w:tc>
        <w:tc>
          <w:tcPr>
            <w:tcW w:w="887"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26DB2A90" w14:textId="77777777" w:rsidR="00391680" w:rsidRPr="00206360" w:rsidRDefault="00391680">
            <w:pPr>
              <w:rPr>
                <w:rFonts w:ascii="Arial" w:hAnsi="Arial" w:cs="Arial"/>
                <w:sz w:val="22"/>
                <w:szCs w:val="22"/>
              </w:rPr>
            </w:pPr>
          </w:p>
        </w:tc>
      </w:tr>
      <w:tr w:rsidR="00391680" w:rsidRPr="00206360" w14:paraId="7A8CE35F" w14:textId="77777777" w:rsidTr="0046092F">
        <w:trPr>
          <w:trHeight w:val="638"/>
        </w:trPr>
        <w:tc>
          <w:tcPr>
            <w:tcW w:w="15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421F1D7" w14:textId="77777777" w:rsidR="00391680" w:rsidRPr="00206360" w:rsidRDefault="00391680">
            <w:pPr>
              <w:rPr>
                <w:rFonts w:ascii="Arial" w:hAnsi="Arial" w:cs="Arial"/>
                <w:sz w:val="22"/>
                <w:szCs w:val="22"/>
              </w:rPr>
            </w:pPr>
            <w:r w:rsidRPr="00206360">
              <w:rPr>
                <w:rFonts w:ascii="Arial" w:hAnsi="Arial" w:cs="Arial"/>
                <w:b/>
                <w:bCs/>
                <w:sz w:val="22"/>
                <w:szCs w:val="22"/>
              </w:rPr>
              <w:t>Porcentaje de Cumplimiento</w:t>
            </w:r>
          </w:p>
        </w:tc>
        <w:tc>
          <w:tcPr>
            <w:tcW w:w="77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5478BD7" w14:textId="230D32A0" w:rsidR="00391680" w:rsidRPr="00206360" w:rsidRDefault="00391680">
            <w:pPr>
              <w:jc w:val="both"/>
              <w:rPr>
                <w:rFonts w:ascii="Arial" w:hAnsi="Arial" w:cs="Arial"/>
                <w:b/>
                <w:bCs/>
                <w:sz w:val="22"/>
                <w:szCs w:val="22"/>
              </w:rPr>
            </w:pPr>
            <w:r w:rsidRPr="00206360">
              <w:rPr>
                <w:rFonts w:ascii="Arial" w:hAnsi="Arial" w:cs="Arial"/>
                <w:sz w:val="22"/>
                <w:szCs w:val="22"/>
              </w:rPr>
              <w:t>Porcentaje de cumplimiento de las especificaciones, actividades u obligaciones específicas contractuales de acuerdo a lo programado en el plan de trabajo del mes de</w:t>
            </w:r>
            <w:r w:rsidRPr="00206360">
              <w:rPr>
                <w:rFonts w:ascii="Arial" w:hAnsi="Arial" w:cs="Arial"/>
                <w:b/>
                <w:bCs/>
                <w:sz w:val="22"/>
                <w:szCs w:val="22"/>
              </w:rPr>
              <w:t xml:space="preserve"> </w:t>
            </w:r>
            <w:r w:rsidR="00633458">
              <w:rPr>
                <w:rFonts w:ascii="Arial" w:hAnsi="Arial" w:cs="Arial"/>
                <w:b/>
                <w:bCs/>
                <w:sz w:val="22"/>
                <w:szCs w:val="22"/>
              </w:rPr>
              <w:t>JUNIO</w:t>
            </w:r>
            <w:r w:rsidRPr="00206360">
              <w:rPr>
                <w:rFonts w:ascii="Arial" w:hAnsi="Arial" w:cs="Arial"/>
                <w:b/>
                <w:bCs/>
                <w:sz w:val="22"/>
                <w:szCs w:val="22"/>
              </w:rPr>
              <w:t xml:space="preserve"> </w:t>
            </w:r>
            <w:r>
              <w:rPr>
                <w:rFonts w:ascii="Arial" w:hAnsi="Arial" w:cs="Arial"/>
                <w:b/>
                <w:bCs/>
                <w:sz w:val="22"/>
                <w:szCs w:val="22"/>
              </w:rPr>
              <w:t>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b/>
                <w:bCs/>
                <w:sz w:val="22"/>
                <w:szCs w:val="22"/>
              </w:rPr>
              <w:t xml:space="preserve">: </w:t>
            </w:r>
          </w:p>
          <w:p w14:paraId="74CC7C90" w14:textId="2E7991F8" w:rsidR="009A1538" w:rsidRPr="00206360" w:rsidRDefault="00391680" w:rsidP="009A1538">
            <w:pPr>
              <w:jc w:val="both"/>
              <w:rPr>
                <w:rFonts w:ascii="Arial" w:hAnsi="Arial" w:cs="Arial"/>
                <w:sz w:val="22"/>
                <w:szCs w:val="22"/>
              </w:rPr>
            </w:pPr>
            <w:r w:rsidRPr="00206360">
              <w:rPr>
                <w:rFonts w:ascii="Arial" w:hAnsi="Arial" w:cs="Arial"/>
                <w:sz w:val="22"/>
                <w:szCs w:val="22"/>
              </w:rPr>
              <w:t>Porcentaje de cumplimiento de las especificaciones, actividades u obligaciones específicas contractuales en lo transcurrido en la vigencia del contrato de conformidad con lo acordado en el mismo</w:t>
            </w:r>
            <w:r w:rsidR="009A1538">
              <w:rPr>
                <w:rFonts w:ascii="Arial" w:hAnsi="Arial" w:cs="Arial"/>
                <w:sz w:val="22"/>
                <w:szCs w:val="22"/>
              </w:rPr>
              <w:t xml:space="preserve">. </w:t>
            </w:r>
          </w:p>
        </w:tc>
        <w:tc>
          <w:tcPr>
            <w:tcW w:w="887"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3D388C3" w14:textId="77777777" w:rsidR="00391680" w:rsidRPr="00206360" w:rsidRDefault="00391680">
            <w:pPr>
              <w:rPr>
                <w:rFonts w:ascii="Arial" w:hAnsi="Arial" w:cs="Arial"/>
                <w:b/>
                <w:bCs/>
                <w:sz w:val="22"/>
                <w:szCs w:val="22"/>
              </w:rPr>
            </w:pPr>
          </w:p>
          <w:p w14:paraId="453282C5" w14:textId="77777777" w:rsidR="00391680" w:rsidRPr="00206360" w:rsidRDefault="00391680">
            <w:pPr>
              <w:rPr>
                <w:rFonts w:ascii="Arial" w:hAnsi="Arial" w:cs="Arial"/>
                <w:sz w:val="22"/>
                <w:szCs w:val="22"/>
              </w:rPr>
            </w:pPr>
            <w:r w:rsidRPr="00206360">
              <w:rPr>
                <w:rFonts w:ascii="Arial" w:hAnsi="Arial" w:cs="Arial"/>
                <w:b/>
                <w:bCs/>
                <w:sz w:val="22"/>
                <w:szCs w:val="22"/>
              </w:rPr>
              <w:t>100%</w:t>
            </w:r>
          </w:p>
          <w:p w14:paraId="3DCFA8EB" w14:textId="77777777" w:rsidR="00391680" w:rsidRPr="00206360" w:rsidRDefault="00391680">
            <w:pPr>
              <w:rPr>
                <w:rFonts w:ascii="Arial" w:hAnsi="Arial" w:cs="Arial"/>
                <w:b/>
                <w:bCs/>
                <w:sz w:val="22"/>
                <w:szCs w:val="22"/>
              </w:rPr>
            </w:pPr>
          </w:p>
          <w:p w14:paraId="629001AE" w14:textId="77777777" w:rsidR="00391680" w:rsidRPr="00206360" w:rsidRDefault="00391680">
            <w:pPr>
              <w:rPr>
                <w:rFonts w:ascii="Arial" w:hAnsi="Arial" w:cs="Arial"/>
                <w:sz w:val="22"/>
                <w:szCs w:val="22"/>
              </w:rPr>
            </w:pPr>
          </w:p>
          <w:p w14:paraId="499D66E6" w14:textId="77777777" w:rsidR="00391680" w:rsidRPr="00206360" w:rsidRDefault="00391680">
            <w:pPr>
              <w:rPr>
                <w:rFonts w:ascii="Arial" w:hAnsi="Arial" w:cs="Arial"/>
                <w:sz w:val="22"/>
                <w:szCs w:val="22"/>
              </w:rPr>
            </w:pPr>
          </w:p>
          <w:p w14:paraId="3681549B" w14:textId="5509BFD6" w:rsidR="00391680" w:rsidRPr="007F5D72" w:rsidRDefault="00633458" w:rsidP="007F5D72">
            <w:pPr>
              <w:spacing w:line="360" w:lineRule="auto"/>
              <w:rPr>
                <w:rFonts w:ascii="Arial" w:hAnsi="Arial" w:cs="Arial"/>
                <w:b/>
                <w:sz w:val="22"/>
                <w:szCs w:val="22"/>
              </w:rPr>
            </w:pPr>
            <w:r>
              <w:rPr>
                <w:rFonts w:ascii="Arial" w:hAnsi="Arial" w:cs="Arial"/>
                <w:b/>
                <w:sz w:val="22"/>
                <w:szCs w:val="22"/>
              </w:rPr>
              <w:t>100</w:t>
            </w:r>
            <w:r w:rsidR="00391680" w:rsidRPr="007F5D72">
              <w:rPr>
                <w:rFonts w:ascii="Arial" w:hAnsi="Arial" w:cs="Arial"/>
                <w:b/>
                <w:sz w:val="22"/>
                <w:szCs w:val="22"/>
              </w:rPr>
              <w:t>%</w:t>
            </w:r>
          </w:p>
          <w:p w14:paraId="1A9789FD" w14:textId="77777777" w:rsidR="00391680" w:rsidRPr="00206360" w:rsidRDefault="00391680">
            <w:pPr>
              <w:rPr>
                <w:rFonts w:ascii="Arial" w:hAnsi="Arial" w:cs="Arial"/>
                <w:sz w:val="22"/>
                <w:szCs w:val="22"/>
              </w:rPr>
            </w:pPr>
          </w:p>
          <w:p w14:paraId="429573EB" w14:textId="77777777" w:rsidR="00391680" w:rsidRPr="00206360" w:rsidRDefault="00391680">
            <w:pPr>
              <w:rPr>
                <w:rFonts w:ascii="Arial" w:hAnsi="Arial" w:cs="Arial"/>
                <w:sz w:val="22"/>
                <w:szCs w:val="22"/>
              </w:rPr>
            </w:pPr>
          </w:p>
        </w:tc>
      </w:tr>
      <w:tr w:rsidR="00391680" w:rsidRPr="00206360" w14:paraId="53F250A7" w14:textId="77777777" w:rsidTr="0046092F">
        <w:trPr>
          <w:trHeight w:val="431"/>
        </w:trPr>
        <w:tc>
          <w:tcPr>
            <w:tcW w:w="15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9FBAE06" w14:textId="77777777" w:rsidR="00391680" w:rsidRPr="00206360" w:rsidRDefault="00391680">
            <w:pPr>
              <w:rPr>
                <w:rFonts w:ascii="Arial" w:hAnsi="Arial" w:cs="Arial"/>
                <w:sz w:val="22"/>
                <w:szCs w:val="22"/>
              </w:rPr>
            </w:pPr>
            <w:r w:rsidRPr="00206360">
              <w:rPr>
                <w:rFonts w:ascii="Arial" w:hAnsi="Arial" w:cs="Arial"/>
                <w:b/>
                <w:bCs/>
                <w:sz w:val="22"/>
                <w:szCs w:val="22"/>
              </w:rPr>
              <w:t>Otras consideraciones</w:t>
            </w:r>
          </w:p>
        </w:tc>
        <w:tc>
          <w:tcPr>
            <w:tcW w:w="77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74FCF0F" w14:textId="77777777" w:rsidR="00391680" w:rsidRPr="00206360" w:rsidRDefault="00391680">
            <w:pPr>
              <w:rPr>
                <w:rFonts w:ascii="Arial" w:hAnsi="Arial" w:cs="Arial"/>
                <w:sz w:val="22"/>
                <w:szCs w:val="22"/>
              </w:rPr>
            </w:pPr>
            <w:r w:rsidRPr="00206360">
              <w:rPr>
                <w:rFonts w:ascii="Arial" w:hAnsi="Arial" w:cs="Arial"/>
                <w:sz w:val="22"/>
                <w:szCs w:val="22"/>
              </w:rPr>
              <w:t>Sin novedad</w:t>
            </w:r>
          </w:p>
        </w:tc>
        <w:tc>
          <w:tcPr>
            <w:tcW w:w="887"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6BC732BC" w14:textId="77777777" w:rsidR="00391680" w:rsidRPr="00206360" w:rsidRDefault="00391680">
            <w:pPr>
              <w:rPr>
                <w:rFonts w:ascii="Arial" w:hAnsi="Arial" w:cs="Arial"/>
                <w:sz w:val="22"/>
                <w:szCs w:val="22"/>
              </w:rPr>
            </w:pPr>
          </w:p>
        </w:tc>
      </w:tr>
    </w:tbl>
    <w:p w14:paraId="120D0856" w14:textId="77777777" w:rsidR="00391680" w:rsidRDefault="00391680">
      <w:pPr>
        <w:rPr>
          <w:rFonts w:ascii="Arial" w:hAnsi="Arial" w:cs="Arial"/>
          <w:sz w:val="22"/>
          <w:szCs w:val="22"/>
        </w:rPr>
      </w:pPr>
    </w:p>
    <w:tbl>
      <w:tblPr>
        <w:tblW w:w="9923" w:type="dxa"/>
        <w:tblBorders>
          <w:top w:val="single" w:sz="4" w:space="0" w:color="C0C0C0"/>
          <w:left w:val="single" w:sz="4" w:space="0" w:color="C0C0C0"/>
          <w:bottom w:val="single" w:sz="4" w:space="0" w:color="C0C0C0"/>
          <w:right w:val="single" w:sz="4" w:space="0" w:color="C0C0C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4678"/>
        <w:gridCol w:w="1985"/>
        <w:gridCol w:w="3260"/>
      </w:tblGrid>
      <w:tr w:rsidR="00391680" w:rsidRPr="00206360" w14:paraId="0602E62E" w14:textId="77777777">
        <w:trPr>
          <w:trHeight w:val="333"/>
        </w:trPr>
        <w:tc>
          <w:tcPr>
            <w:tcW w:w="9923" w:type="dxa"/>
            <w:gridSpan w:val="3"/>
            <w:tcBorders>
              <w:bottom w:val="single" w:sz="4" w:space="0" w:color="C0C0C0"/>
            </w:tcBorders>
            <w:tcMar>
              <w:top w:w="15" w:type="dxa"/>
              <w:left w:w="70" w:type="dxa"/>
              <w:bottom w:w="15" w:type="dxa"/>
              <w:right w:w="70" w:type="dxa"/>
            </w:tcMar>
            <w:vAlign w:val="center"/>
            <w:hideMark/>
          </w:tcPr>
          <w:p w14:paraId="190593C7"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C0C0C0"/>
              </w:rPr>
              <w:t>Compromisos adquiridos</w:t>
            </w:r>
          </w:p>
        </w:tc>
      </w:tr>
      <w:tr w:rsidR="00391680" w:rsidRPr="00206360" w14:paraId="61D0D60E" w14:textId="77777777">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8451E9F" w14:textId="77777777" w:rsidR="00391680" w:rsidRPr="00206360" w:rsidRDefault="00391680">
            <w:pPr>
              <w:jc w:val="center"/>
              <w:rPr>
                <w:rFonts w:ascii="Arial" w:hAnsi="Arial" w:cs="Arial"/>
                <w:sz w:val="22"/>
                <w:szCs w:val="22"/>
              </w:rPr>
            </w:pPr>
            <w:r w:rsidRPr="00206360">
              <w:rPr>
                <w:rFonts w:ascii="Arial" w:hAnsi="Arial" w:cs="Arial"/>
                <w:b/>
                <w:bCs/>
                <w:sz w:val="22"/>
                <w:szCs w:val="22"/>
              </w:rPr>
              <w:t>Compromiso</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EB47E2C"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de entrega</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7D59319A" w14:textId="77777777" w:rsidR="00391680" w:rsidRPr="00206360" w:rsidRDefault="00391680">
            <w:pPr>
              <w:jc w:val="center"/>
              <w:rPr>
                <w:rFonts w:ascii="Arial" w:hAnsi="Arial" w:cs="Arial"/>
                <w:sz w:val="22"/>
                <w:szCs w:val="22"/>
              </w:rPr>
            </w:pPr>
            <w:r w:rsidRPr="00206360">
              <w:rPr>
                <w:rFonts w:ascii="Arial" w:hAnsi="Arial" w:cs="Arial"/>
                <w:b/>
                <w:bCs/>
                <w:sz w:val="22"/>
                <w:szCs w:val="22"/>
              </w:rPr>
              <w:t>Responsable</w:t>
            </w:r>
          </w:p>
        </w:tc>
      </w:tr>
      <w:tr w:rsidR="00391680" w:rsidRPr="00206360" w14:paraId="7C82364F" w14:textId="77777777">
        <w:trPr>
          <w:trHeight w:val="333"/>
        </w:trPr>
        <w:tc>
          <w:tcPr>
            <w:tcW w:w="4678" w:type="dxa"/>
            <w:tcBorders>
              <w:top w:val="single" w:sz="4" w:space="0" w:color="C0C0C0"/>
              <w:right w:val="single" w:sz="4" w:space="0" w:color="C0C0C0"/>
            </w:tcBorders>
            <w:tcMar>
              <w:top w:w="15" w:type="dxa"/>
              <w:left w:w="70" w:type="dxa"/>
              <w:bottom w:w="15" w:type="dxa"/>
              <w:right w:w="70" w:type="dxa"/>
            </w:tcMar>
            <w:vAlign w:val="center"/>
            <w:hideMark/>
          </w:tcPr>
          <w:p w14:paraId="23B0D3B2" w14:textId="77777777" w:rsidR="00391680" w:rsidRPr="00206360" w:rsidRDefault="00391680">
            <w:pPr>
              <w:jc w:val="center"/>
              <w:rPr>
                <w:rFonts w:ascii="Arial" w:hAnsi="Arial" w:cs="Arial"/>
                <w:sz w:val="22"/>
                <w:szCs w:val="22"/>
              </w:rPr>
            </w:pPr>
            <w:r w:rsidRPr="00206360">
              <w:rPr>
                <w:rFonts w:ascii="Arial" w:hAnsi="Arial" w:cs="Arial"/>
                <w:b/>
                <w:bCs/>
                <w:sz w:val="22"/>
                <w:szCs w:val="22"/>
              </w:rPr>
              <w:t>Sin novedad</w:t>
            </w: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51B609C3" w14:textId="77777777" w:rsidR="00391680" w:rsidRPr="00206360" w:rsidRDefault="00391680">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4FA15D39" w14:textId="77777777" w:rsidR="00391680" w:rsidRPr="00206360" w:rsidRDefault="00391680">
            <w:pPr>
              <w:jc w:val="center"/>
              <w:rPr>
                <w:rFonts w:ascii="Arial" w:hAnsi="Arial" w:cs="Arial"/>
                <w:b/>
                <w:bCs/>
                <w:sz w:val="22"/>
                <w:szCs w:val="22"/>
              </w:rPr>
            </w:pPr>
          </w:p>
        </w:tc>
      </w:tr>
    </w:tbl>
    <w:p w14:paraId="2A6A7667" w14:textId="77777777" w:rsidR="00391680" w:rsidRPr="00206360" w:rsidRDefault="00391680">
      <w:pPr>
        <w:rPr>
          <w:rFonts w:ascii="Arial" w:hAnsi="Arial" w:cs="Arial"/>
          <w:sz w:val="22"/>
          <w:szCs w:val="22"/>
        </w:rPr>
      </w:pPr>
    </w:p>
    <w:tbl>
      <w:tblPr>
        <w:tblW w:w="9926"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4679"/>
        <w:gridCol w:w="1986"/>
        <w:gridCol w:w="3261"/>
      </w:tblGrid>
      <w:tr w:rsidR="00391680" w:rsidRPr="00206360" w14:paraId="149506EF" w14:textId="77777777" w:rsidTr="00DF1A5B">
        <w:trPr>
          <w:trHeight w:val="333"/>
        </w:trPr>
        <w:tc>
          <w:tcPr>
            <w:tcW w:w="9923" w:type="dxa"/>
            <w:gridSpan w:val="3"/>
            <w:tcMar>
              <w:top w:w="15" w:type="dxa"/>
              <w:left w:w="70" w:type="dxa"/>
              <w:bottom w:w="15" w:type="dxa"/>
              <w:right w:w="70" w:type="dxa"/>
            </w:tcMar>
            <w:vAlign w:val="center"/>
            <w:hideMark/>
          </w:tcPr>
          <w:p w14:paraId="514D1114"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C0C0C0"/>
              </w:rPr>
              <w:lastRenderedPageBreak/>
              <w:t xml:space="preserve">Prórroga, suspensiones o adiciones     </w:t>
            </w:r>
          </w:p>
        </w:tc>
      </w:tr>
      <w:tr w:rsidR="00391680" w:rsidRPr="00206360" w14:paraId="053C68CE" w14:textId="77777777" w:rsidTr="00DF1A5B">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437AA0F"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suspensión, prorroga o adiciones</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683D3DF"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de reinicio</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1A63E45C" w14:textId="77777777" w:rsidR="00391680" w:rsidRPr="00206360" w:rsidRDefault="00391680">
            <w:pPr>
              <w:jc w:val="center"/>
              <w:rPr>
                <w:rFonts w:ascii="Arial" w:hAnsi="Arial" w:cs="Arial"/>
                <w:sz w:val="22"/>
                <w:szCs w:val="22"/>
              </w:rPr>
            </w:pPr>
            <w:r w:rsidRPr="00206360">
              <w:rPr>
                <w:rFonts w:ascii="Arial" w:hAnsi="Arial" w:cs="Arial"/>
                <w:b/>
                <w:bCs/>
                <w:sz w:val="22"/>
                <w:szCs w:val="22"/>
              </w:rPr>
              <w:t>Responsable</w:t>
            </w:r>
          </w:p>
        </w:tc>
      </w:tr>
      <w:tr w:rsidR="00391680" w:rsidRPr="00206360" w14:paraId="1B5D2117" w14:textId="77777777" w:rsidTr="0046092F">
        <w:trPr>
          <w:trHeight w:val="233"/>
        </w:trPr>
        <w:tc>
          <w:tcPr>
            <w:tcW w:w="4678" w:type="dxa"/>
            <w:tcBorders>
              <w:top w:val="single" w:sz="4" w:space="0" w:color="C0C0C0"/>
              <w:right w:val="single" w:sz="4" w:space="0" w:color="C0C0C0"/>
            </w:tcBorders>
            <w:tcMar>
              <w:top w:w="15" w:type="dxa"/>
              <w:left w:w="70" w:type="dxa"/>
              <w:bottom w:w="15" w:type="dxa"/>
              <w:right w:w="70" w:type="dxa"/>
            </w:tcMar>
            <w:vAlign w:val="center"/>
          </w:tcPr>
          <w:p w14:paraId="3D41D295" w14:textId="77777777" w:rsidR="00391680" w:rsidRPr="00206360" w:rsidRDefault="00391680">
            <w:pPr>
              <w:rPr>
                <w:rFonts w:ascii="Arial" w:hAnsi="Arial" w:cs="Arial"/>
                <w:b/>
                <w:bCs/>
                <w:sz w:val="22"/>
                <w:szCs w:val="22"/>
              </w:rPr>
            </w:pP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213870C7" w14:textId="77777777" w:rsidR="00391680" w:rsidRPr="00206360" w:rsidRDefault="00391680">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0D4B432F" w14:textId="77777777" w:rsidR="00391680" w:rsidRPr="00206360" w:rsidRDefault="00391680">
            <w:pPr>
              <w:jc w:val="center"/>
              <w:rPr>
                <w:rFonts w:ascii="Arial" w:hAnsi="Arial" w:cs="Arial"/>
                <w:b/>
                <w:bCs/>
                <w:sz w:val="22"/>
                <w:szCs w:val="22"/>
              </w:rPr>
            </w:pPr>
          </w:p>
        </w:tc>
      </w:tr>
      <w:tr w:rsidR="00391680" w:rsidRPr="00206360" w14:paraId="366244BE" w14:textId="77777777" w:rsidTr="00DF1A5B">
        <w:tblPrEx>
          <w:tblBorders>
            <w:top w:val="none" w:sz="0" w:space="0" w:color="auto"/>
            <w:left w:val="none" w:sz="0" w:space="0" w:color="auto"/>
            <w:bottom w:val="none" w:sz="0" w:space="0" w:color="auto"/>
            <w:right w:val="none" w:sz="0" w:space="0" w:color="auto"/>
          </w:tblBorders>
        </w:tblPrEx>
        <w:trPr>
          <w:trHeight w:val="393"/>
        </w:trPr>
        <w:tc>
          <w:tcPr>
            <w:tcW w:w="9923" w:type="dxa"/>
            <w:gridSpan w:val="3"/>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5ECB3FFA"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FFFFFF"/>
              </w:rPr>
              <w:t>SEGUIMIENTO TÉCNICO O DE EJECUCIÓN.</w:t>
            </w:r>
          </w:p>
        </w:tc>
      </w:tr>
      <w:tr w:rsidR="00391680" w:rsidRPr="00206360" w14:paraId="69F7D72B" w14:textId="77777777" w:rsidTr="00DF1A5B">
        <w:tblPrEx>
          <w:tblBorders>
            <w:top w:val="none" w:sz="0" w:space="0" w:color="auto"/>
            <w:left w:val="none" w:sz="0" w:space="0" w:color="auto"/>
            <w:bottom w:val="none" w:sz="0" w:space="0" w:color="auto"/>
            <w:right w:val="none" w:sz="0" w:space="0" w:color="auto"/>
          </w:tblBorders>
        </w:tblPrEx>
        <w:trPr>
          <w:trHeight w:val="70"/>
        </w:trPr>
        <w:tc>
          <w:tcPr>
            <w:tcW w:w="992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2F40E94" w14:textId="23CC0EA3" w:rsidR="00391680" w:rsidRPr="00206360" w:rsidRDefault="00391680">
            <w:pPr>
              <w:ind w:right="357"/>
              <w:jc w:val="both"/>
              <w:rPr>
                <w:rFonts w:ascii="Arial" w:hAnsi="Arial" w:cs="Arial"/>
                <w:sz w:val="22"/>
                <w:szCs w:val="22"/>
              </w:rPr>
            </w:pPr>
            <w:r w:rsidRPr="00206360">
              <w:rPr>
                <w:rFonts w:ascii="Arial" w:hAnsi="Arial" w:cs="Arial"/>
                <w:sz w:val="22"/>
                <w:szCs w:val="22"/>
                <w:shd w:val="clear" w:color="auto" w:fill="FFFFFF"/>
              </w:rPr>
              <w:t xml:space="preserve">Las actividades se ejecutaron satisfactoriamente de conformidad con las técnicas jurídicas en contratación pública. </w:t>
            </w:r>
          </w:p>
          <w:p w14:paraId="17E030A4" w14:textId="77777777" w:rsidR="00391680" w:rsidRPr="00206360" w:rsidRDefault="00391680">
            <w:pPr>
              <w:ind w:right="357"/>
              <w:jc w:val="both"/>
              <w:rPr>
                <w:rFonts w:ascii="Arial" w:hAnsi="Arial" w:cs="Arial"/>
                <w:sz w:val="22"/>
                <w:szCs w:val="22"/>
              </w:rPr>
            </w:pPr>
            <w:r w:rsidRPr="00206360">
              <w:rPr>
                <w:rFonts w:ascii="Arial" w:hAnsi="Arial" w:cs="Arial"/>
                <w:sz w:val="22"/>
                <w:szCs w:val="22"/>
                <w:shd w:val="clear" w:color="auto" w:fill="FFFFFF"/>
              </w:rPr>
              <w:t> </w:t>
            </w:r>
          </w:p>
          <w:p w14:paraId="504ED881" w14:textId="77777777" w:rsidR="00195567" w:rsidRDefault="00391680" w:rsidP="00796C77">
            <w:pPr>
              <w:jc w:val="both"/>
              <w:rPr>
                <w:rFonts w:ascii="Arial" w:hAnsi="Arial" w:cs="Arial"/>
                <w:noProof/>
                <w:sz w:val="22"/>
                <w:szCs w:val="22"/>
              </w:rPr>
            </w:pPr>
            <w:r w:rsidRPr="00FD2826">
              <w:rPr>
                <w:rFonts w:ascii="Arial" w:hAnsi="Arial" w:cs="Arial"/>
                <w:noProof/>
                <w:sz w:val="22"/>
                <w:szCs w:val="22"/>
              </w:rPr>
              <w:t xml:space="preserve">1. Planificar, liderar y ejecutar la estrategia de Atención Primaria en Salud Animal, realizando la orientación técnica requerida, la gestión, consolidación y análisis de la información. </w:t>
            </w:r>
          </w:p>
          <w:p w14:paraId="29B2A60E" w14:textId="77777777" w:rsidR="00195567" w:rsidRDefault="00195567" w:rsidP="00796C77">
            <w:pPr>
              <w:jc w:val="both"/>
              <w:rPr>
                <w:rFonts w:ascii="Arial" w:hAnsi="Arial" w:cs="Arial"/>
                <w:noProof/>
                <w:sz w:val="22"/>
                <w:szCs w:val="22"/>
              </w:rPr>
            </w:pPr>
          </w:p>
          <w:p w14:paraId="191D9479" w14:textId="55E3642C" w:rsidR="00633458" w:rsidRDefault="00783626" w:rsidP="00633458">
            <w:pPr>
              <w:jc w:val="both"/>
              <w:rPr>
                <w:rFonts w:ascii="Arial" w:hAnsi="Arial" w:cs="Arial"/>
                <w:bCs/>
                <w:noProof/>
                <w:sz w:val="22"/>
                <w:szCs w:val="22"/>
              </w:rPr>
            </w:pPr>
            <w:r>
              <w:rPr>
                <w:rFonts w:ascii="Arial" w:hAnsi="Arial" w:cs="Arial"/>
                <w:bCs/>
                <w:noProof/>
                <w:sz w:val="22"/>
                <w:szCs w:val="22"/>
              </w:rPr>
              <w:t>La contratista e</w:t>
            </w:r>
            <w:r w:rsidR="00633458" w:rsidRPr="00042B3E">
              <w:rPr>
                <w:rFonts w:ascii="Arial" w:hAnsi="Arial" w:cs="Arial"/>
                <w:bCs/>
                <w:noProof/>
                <w:sz w:val="22"/>
                <w:szCs w:val="22"/>
              </w:rPr>
              <w:t>labor</w:t>
            </w:r>
            <w:r>
              <w:rPr>
                <w:rFonts w:ascii="Arial" w:hAnsi="Arial" w:cs="Arial"/>
                <w:bCs/>
                <w:noProof/>
                <w:sz w:val="22"/>
                <w:szCs w:val="22"/>
              </w:rPr>
              <w:t xml:space="preserve">ó </w:t>
            </w:r>
            <w:r w:rsidR="00633458" w:rsidRPr="00042B3E">
              <w:rPr>
                <w:rFonts w:ascii="Arial" w:hAnsi="Arial" w:cs="Arial"/>
                <w:bCs/>
                <w:noProof/>
                <w:sz w:val="22"/>
                <w:szCs w:val="22"/>
              </w:rPr>
              <w:t xml:space="preserve">según direccionamientos recibidos el cronograma de recorridos de la unidad móvil de esterilización de caninos y felinos correspondiente al mes de </w:t>
            </w:r>
            <w:r w:rsidR="00633458">
              <w:rPr>
                <w:rFonts w:ascii="Arial" w:hAnsi="Arial" w:cs="Arial"/>
                <w:bCs/>
                <w:noProof/>
                <w:sz w:val="22"/>
                <w:szCs w:val="22"/>
              </w:rPr>
              <w:t>junio</w:t>
            </w:r>
            <w:r w:rsidR="00633458" w:rsidRPr="00042B3E">
              <w:rPr>
                <w:rFonts w:ascii="Arial" w:hAnsi="Arial" w:cs="Arial"/>
                <w:bCs/>
                <w:noProof/>
                <w:sz w:val="22"/>
                <w:szCs w:val="22"/>
              </w:rPr>
              <w:t xml:space="preserve"> 2026, garantizando la organización territorial y la adecuada cobertura de las jornadas, lo anterior en el marco de la planificación, liderazgo y ejecución de la estrategia de Atención Primaria en Salud Animal. </w:t>
            </w:r>
          </w:p>
          <w:p w14:paraId="1AE828BA" w14:textId="77777777" w:rsidR="00633458" w:rsidRDefault="00633458" w:rsidP="00633458">
            <w:pPr>
              <w:jc w:val="both"/>
              <w:rPr>
                <w:rFonts w:ascii="Arial" w:hAnsi="Arial" w:cs="Arial"/>
                <w:bCs/>
                <w:noProof/>
                <w:sz w:val="22"/>
                <w:szCs w:val="22"/>
              </w:rPr>
            </w:pPr>
          </w:p>
          <w:p w14:paraId="79401B55" w14:textId="2B657275" w:rsidR="00633458" w:rsidRDefault="00633458" w:rsidP="00633458">
            <w:pPr>
              <w:jc w:val="center"/>
              <w:rPr>
                <w:rFonts w:ascii="Arial" w:hAnsi="Arial" w:cs="Arial"/>
                <w:bCs/>
                <w:noProof/>
                <w:sz w:val="22"/>
                <w:szCs w:val="22"/>
              </w:rPr>
            </w:pPr>
            <w:r w:rsidRPr="008A6356">
              <w:rPr>
                <w:rFonts w:ascii="Arial" w:hAnsi="Arial" w:cs="Arial"/>
                <w:bCs/>
                <w:noProof/>
                <w:sz w:val="22"/>
                <w:szCs w:val="22"/>
              </w:rPr>
              <w:drawing>
                <wp:inline distT="0" distB="0" distL="0" distR="0" wp14:anchorId="6DE4BF9A" wp14:editId="4488628C">
                  <wp:extent cx="1785620" cy="1124144"/>
                  <wp:effectExtent l="0" t="0" r="5080" b="0"/>
                  <wp:docPr id="7461095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109537" name=""/>
                          <pic:cNvPicPr/>
                        </pic:nvPicPr>
                        <pic:blipFill>
                          <a:blip r:embed="rId8"/>
                          <a:stretch>
                            <a:fillRect/>
                          </a:stretch>
                        </pic:blipFill>
                        <pic:spPr>
                          <a:xfrm>
                            <a:off x="0" y="0"/>
                            <a:ext cx="1810704" cy="1139936"/>
                          </a:xfrm>
                          <a:prstGeom prst="rect">
                            <a:avLst/>
                          </a:prstGeom>
                        </pic:spPr>
                      </pic:pic>
                    </a:graphicData>
                  </a:graphic>
                </wp:inline>
              </w:drawing>
            </w:r>
          </w:p>
          <w:p w14:paraId="1ED5B708" w14:textId="3A303184" w:rsidR="00633458" w:rsidRDefault="00783626" w:rsidP="00633458">
            <w:pPr>
              <w:spacing w:before="100" w:beforeAutospacing="1" w:after="100" w:afterAutospacing="1"/>
              <w:jc w:val="both"/>
              <w:rPr>
                <w:rFonts w:ascii="Arial" w:hAnsi="Arial" w:cs="Arial"/>
                <w:bCs/>
                <w:noProof/>
                <w:sz w:val="22"/>
                <w:szCs w:val="22"/>
              </w:rPr>
            </w:pPr>
            <w:r>
              <w:rPr>
                <w:rFonts w:ascii="Arial" w:hAnsi="Arial" w:cs="Arial"/>
                <w:bCs/>
                <w:noProof/>
                <w:sz w:val="22"/>
                <w:szCs w:val="22"/>
              </w:rPr>
              <w:t xml:space="preserve">La contratista elaboró </w:t>
            </w:r>
            <w:r w:rsidR="00633458">
              <w:rPr>
                <w:rFonts w:ascii="Arial" w:hAnsi="Arial" w:cs="Arial"/>
                <w:bCs/>
                <w:noProof/>
                <w:sz w:val="22"/>
                <w:szCs w:val="22"/>
              </w:rPr>
              <w:t>oficio solicitando a la Unidad Ejecutora de Saneamiento del Valle, evaluar la posibilidad de articulación interinstitucional con el acompañamiento y vacunación antirábica a caninos y felinos de fundaciones, hogares de paso y/o similares visitados por la subsecretaría de protección y bienestar animal.</w:t>
            </w:r>
          </w:p>
          <w:p w14:paraId="4DAC5988" w14:textId="17B74CC4" w:rsidR="00633458" w:rsidRDefault="00633458" w:rsidP="00633458">
            <w:pPr>
              <w:spacing w:before="100" w:beforeAutospacing="1" w:after="100" w:afterAutospacing="1"/>
              <w:jc w:val="center"/>
              <w:rPr>
                <w:rFonts w:ascii="Arial" w:hAnsi="Arial" w:cs="Arial"/>
                <w:bCs/>
                <w:noProof/>
                <w:sz w:val="22"/>
                <w:szCs w:val="22"/>
              </w:rPr>
            </w:pPr>
            <w:r w:rsidRPr="000251A4">
              <w:rPr>
                <w:rFonts w:ascii="Arial" w:hAnsi="Arial" w:cs="Arial"/>
                <w:bCs/>
                <w:noProof/>
                <w:sz w:val="22"/>
                <w:szCs w:val="22"/>
              </w:rPr>
              <w:drawing>
                <wp:inline distT="0" distB="0" distL="0" distR="0" wp14:anchorId="6E08AE01" wp14:editId="0D0E6B20">
                  <wp:extent cx="1793159" cy="1858070"/>
                  <wp:effectExtent l="0" t="0" r="0" b="8890"/>
                  <wp:docPr id="11504709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470962" name=""/>
                          <pic:cNvPicPr/>
                        </pic:nvPicPr>
                        <pic:blipFill rotWithShape="1">
                          <a:blip r:embed="rId9"/>
                          <a:srcRect l="28691" t="20057" r="29030" b="3377"/>
                          <a:stretch/>
                        </pic:blipFill>
                        <pic:spPr bwMode="auto">
                          <a:xfrm>
                            <a:off x="0" y="0"/>
                            <a:ext cx="1806755" cy="1872158"/>
                          </a:xfrm>
                          <a:prstGeom prst="rect">
                            <a:avLst/>
                          </a:prstGeom>
                          <a:ln>
                            <a:noFill/>
                          </a:ln>
                          <a:extLst>
                            <a:ext uri="{53640926-AAD7-44D8-BBD7-CCE9431645EC}">
                              <a14:shadowObscured xmlns:a14="http://schemas.microsoft.com/office/drawing/2010/main"/>
                            </a:ext>
                          </a:extLst>
                        </pic:spPr>
                      </pic:pic>
                    </a:graphicData>
                  </a:graphic>
                </wp:inline>
              </w:drawing>
            </w:r>
          </w:p>
          <w:p w14:paraId="060E5145" w14:textId="77777777" w:rsidR="00633458" w:rsidRDefault="00633458" w:rsidP="00633458">
            <w:pPr>
              <w:spacing w:before="100" w:beforeAutospacing="1" w:after="100" w:afterAutospacing="1"/>
              <w:jc w:val="both"/>
              <w:rPr>
                <w:rFonts w:ascii="Arial" w:hAnsi="Arial" w:cs="Arial"/>
                <w:bCs/>
                <w:noProof/>
                <w:sz w:val="22"/>
                <w:szCs w:val="22"/>
              </w:rPr>
            </w:pPr>
          </w:p>
          <w:p w14:paraId="1F8866DC" w14:textId="77777777" w:rsidR="00633458" w:rsidRDefault="00633458" w:rsidP="00633458">
            <w:pPr>
              <w:spacing w:before="100" w:beforeAutospacing="1" w:after="100" w:afterAutospacing="1"/>
              <w:jc w:val="both"/>
              <w:rPr>
                <w:rFonts w:ascii="Arial" w:hAnsi="Arial" w:cs="Arial"/>
                <w:bCs/>
                <w:noProof/>
                <w:sz w:val="22"/>
                <w:szCs w:val="22"/>
              </w:rPr>
            </w:pPr>
          </w:p>
          <w:p w14:paraId="07DB75EB" w14:textId="0B03EAC2" w:rsidR="00633458" w:rsidRDefault="00783626" w:rsidP="00633458">
            <w:pPr>
              <w:spacing w:before="100" w:beforeAutospacing="1" w:after="100" w:afterAutospacing="1"/>
              <w:jc w:val="both"/>
              <w:rPr>
                <w:rFonts w:ascii="Arial" w:hAnsi="Arial" w:cs="Arial"/>
                <w:bCs/>
                <w:noProof/>
                <w:sz w:val="22"/>
                <w:szCs w:val="22"/>
              </w:rPr>
            </w:pPr>
            <w:r>
              <w:rPr>
                <w:rFonts w:ascii="Arial" w:hAnsi="Arial" w:cs="Arial"/>
                <w:bCs/>
                <w:noProof/>
                <w:sz w:val="22"/>
                <w:szCs w:val="22"/>
              </w:rPr>
              <w:lastRenderedPageBreak/>
              <w:t xml:space="preserve">La contratista elaboró </w:t>
            </w:r>
            <w:r w:rsidR="00633458">
              <w:rPr>
                <w:rFonts w:ascii="Arial" w:hAnsi="Arial" w:cs="Arial"/>
                <w:bCs/>
                <w:noProof/>
                <w:sz w:val="22"/>
                <w:szCs w:val="22"/>
              </w:rPr>
              <w:t>documentación de plan de saneamiento básico de la bodega de insumos y de la unidad móvil de esterilizaciones mencionando la aplicación de semaforización en cada uno de los insumos de salud y medicamentos veterinarios para el desarrollo de las atenciones de animales a través de los diferentes componentes de la estrategia APSA. Además realicé junto con el equip de trabajo la mencionada semaforización permitiendo la elección rápida de medicamentos e insumos que van saliendo de la bodega según su fecha más proxima a vencer.</w:t>
            </w:r>
          </w:p>
          <w:p w14:paraId="623FDBC7" w14:textId="7050EC5B" w:rsidR="00633458" w:rsidRDefault="00633458" w:rsidP="00633458">
            <w:pPr>
              <w:spacing w:before="100" w:beforeAutospacing="1" w:after="100" w:afterAutospacing="1"/>
              <w:jc w:val="center"/>
              <w:rPr>
                <w:rFonts w:ascii="Arial" w:hAnsi="Arial" w:cs="Arial"/>
                <w:bCs/>
                <w:noProof/>
                <w:sz w:val="22"/>
                <w:szCs w:val="22"/>
              </w:rPr>
            </w:pPr>
            <w:r>
              <w:rPr>
                <w:rFonts w:ascii="Arial" w:hAnsi="Arial" w:cs="Arial"/>
                <w:b/>
                <w:noProof/>
                <w:sz w:val="22"/>
                <w:szCs w:val="22"/>
              </w:rPr>
              <w:drawing>
                <wp:anchor distT="0" distB="0" distL="114300" distR="114300" simplePos="0" relativeHeight="251673600" behindDoc="0" locked="0" layoutInCell="1" allowOverlap="1" wp14:anchorId="59251EF3" wp14:editId="34FA4D1F">
                  <wp:simplePos x="0" y="0"/>
                  <wp:positionH relativeFrom="column">
                    <wp:posOffset>3353435</wp:posOffset>
                  </wp:positionH>
                  <wp:positionV relativeFrom="paragraph">
                    <wp:posOffset>1902460</wp:posOffset>
                  </wp:positionV>
                  <wp:extent cx="1515745" cy="1399540"/>
                  <wp:effectExtent l="0" t="0" r="8255" b="0"/>
                  <wp:wrapThrough wrapText="bothSides">
                    <wp:wrapPolygon edited="0">
                      <wp:start x="0" y="0"/>
                      <wp:lineTo x="0" y="21169"/>
                      <wp:lineTo x="21446" y="21169"/>
                      <wp:lineTo x="21446" y="0"/>
                      <wp:lineTo x="0" y="0"/>
                    </wp:wrapPolygon>
                  </wp:wrapThrough>
                  <wp:docPr id="183970383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0746"/>
                          <a:stretch/>
                        </pic:blipFill>
                        <pic:spPr bwMode="auto">
                          <a:xfrm>
                            <a:off x="0" y="0"/>
                            <a:ext cx="1515745" cy="1399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eastAsia="Arial" w:hAnsi="Arial" w:cs="Arial"/>
                <w:b/>
                <w:bCs/>
                <w:noProof/>
                <w:sz w:val="22"/>
                <w:szCs w:val="22"/>
              </w:rPr>
              <w:drawing>
                <wp:anchor distT="0" distB="0" distL="114300" distR="114300" simplePos="0" relativeHeight="251672576" behindDoc="0" locked="0" layoutInCell="1" allowOverlap="1" wp14:anchorId="110CE660" wp14:editId="24FEAF89">
                  <wp:simplePos x="0" y="0"/>
                  <wp:positionH relativeFrom="column">
                    <wp:posOffset>908685</wp:posOffset>
                  </wp:positionH>
                  <wp:positionV relativeFrom="paragraph">
                    <wp:posOffset>1911350</wp:posOffset>
                  </wp:positionV>
                  <wp:extent cx="2136140" cy="1391285"/>
                  <wp:effectExtent l="0" t="0" r="0" b="0"/>
                  <wp:wrapThrough wrapText="bothSides">
                    <wp:wrapPolygon edited="0">
                      <wp:start x="0" y="0"/>
                      <wp:lineTo x="0" y="21294"/>
                      <wp:lineTo x="21382" y="21294"/>
                      <wp:lineTo x="21382" y="0"/>
                      <wp:lineTo x="0" y="0"/>
                    </wp:wrapPolygon>
                  </wp:wrapThrough>
                  <wp:docPr id="7563930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36140" cy="1391285"/>
                          </a:xfrm>
                          <a:prstGeom prst="rect">
                            <a:avLst/>
                          </a:prstGeom>
                          <a:noFill/>
                        </pic:spPr>
                      </pic:pic>
                    </a:graphicData>
                  </a:graphic>
                  <wp14:sizeRelH relativeFrom="margin">
                    <wp14:pctWidth>0</wp14:pctWidth>
                  </wp14:sizeRelH>
                  <wp14:sizeRelV relativeFrom="margin">
                    <wp14:pctHeight>0</wp14:pctHeight>
                  </wp14:sizeRelV>
                </wp:anchor>
              </w:drawing>
            </w:r>
            <w:r w:rsidRPr="008A6356">
              <w:rPr>
                <w:rFonts w:ascii="Arial" w:hAnsi="Arial" w:cs="Arial"/>
                <w:noProof/>
                <w:sz w:val="22"/>
                <w:szCs w:val="22"/>
                <w:shd w:val="clear" w:color="auto" w:fill="FFFFFF"/>
              </w:rPr>
              <w:drawing>
                <wp:inline distT="0" distB="0" distL="0" distR="0" wp14:anchorId="01840422" wp14:editId="417F402F">
                  <wp:extent cx="4062712" cy="1745957"/>
                  <wp:effectExtent l="0" t="0" r="0" b="6985"/>
                  <wp:docPr id="16666518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651875" name=""/>
                          <pic:cNvPicPr/>
                        </pic:nvPicPr>
                        <pic:blipFill rotWithShape="1">
                          <a:blip r:embed="rId12"/>
                          <a:srcRect t="23793"/>
                          <a:stretch/>
                        </pic:blipFill>
                        <pic:spPr bwMode="auto">
                          <a:xfrm>
                            <a:off x="0" y="0"/>
                            <a:ext cx="4097729" cy="1761006"/>
                          </a:xfrm>
                          <a:prstGeom prst="rect">
                            <a:avLst/>
                          </a:prstGeom>
                          <a:ln>
                            <a:noFill/>
                          </a:ln>
                          <a:extLst>
                            <a:ext uri="{53640926-AAD7-44D8-BBD7-CCE9431645EC}">
                              <a14:shadowObscured xmlns:a14="http://schemas.microsoft.com/office/drawing/2010/main"/>
                            </a:ext>
                          </a:extLst>
                        </pic:spPr>
                      </pic:pic>
                    </a:graphicData>
                  </a:graphic>
                </wp:inline>
              </w:drawing>
            </w:r>
          </w:p>
          <w:p w14:paraId="2831E517" w14:textId="65603510" w:rsidR="00633458" w:rsidRDefault="00633458" w:rsidP="00633458">
            <w:pPr>
              <w:spacing w:before="100" w:beforeAutospacing="1" w:after="100" w:afterAutospacing="1"/>
              <w:jc w:val="center"/>
              <w:rPr>
                <w:rFonts w:ascii="Arial" w:hAnsi="Arial" w:cs="Arial"/>
                <w:bCs/>
                <w:noProof/>
                <w:sz w:val="22"/>
                <w:szCs w:val="22"/>
              </w:rPr>
            </w:pPr>
          </w:p>
          <w:p w14:paraId="18DF575C" w14:textId="75038350" w:rsidR="00633458" w:rsidRDefault="00633458" w:rsidP="00633458">
            <w:pPr>
              <w:spacing w:before="100" w:beforeAutospacing="1" w:after="100" w:afterAutospacing="1"/>
              <w:jc w:val="center"/>
              <w:rPr>
                <w:rFonts w:ascii="Arial" w:hAnsi="Arial" w:cs="Arial"/>
                <w:bCs/>
                <w:noProof/>
                <w:sz w:val="22"/>
                <w:szCs w:val="22"/>
              </w:rPr>
            </w:pPr>
          </w:p>
          <w:p w14:paraId="37C0CDBA" w14:textId="4499EA54" w:rsidR="00633458" w:rsidRDefault="00633458" w:rsidP="00633458">
            <w:pPr>
              <w:spacing w:before="100" w:beforeAutospacing="1" w:after="100" w:afterAutospacing="1"/>
              <w:jc w:val="center"/>
              <w:rPr>
                <w:rFonts w:ascii="Arial" w:hAnsi="Arial" w:cs="Arial"/>
                <w:bCs/>
                <w:noProof/>
                <w:sz w:val="22"/>
                <w:szCs w:val="22"/>
              </w:rPr>
            </w:pPr>
          </w:p>
          <w:p w14:paraId="799CD2DC" w14:textId="7CAF0473" w:rsidR="00633458" w:rsidRDefault="00633458" w:rsidP="00633458">
            <w:pPr>
              <w:spacing w:before="100" w:beforeAutospacing="1" w:after="100" w:afterAutospacing="1"/>
              <w:jc w:val="both"/>
              <w:rPr>
                <w:rFonts w:ascii="Arial" w:hAnsi="Arial" w:cs="Arial"/>
                <w:bCs/>
                <w:noProof/>
                <w:sz w:val="22"/>
                <w:szCs w:val="22"/>
              </w:rPr>
            </w:pPr>
          </w:p>
          <w:p w14:paraId="09475AD7" w14:textId="50849311" w:rsidR="00633458" w:rsidRDefault="00BB64C0" w:rsidP="00633458">
            <w:pPr>
              <w:spacing w:before="100" w:beforeAutospacing="1" w:after="100" w:afterAutospacing="1"/>
              <w:jc w:val="both"/>
              <w:rPr>
                <w:rFonts w:ascii="Arial" w:hAnsi="Arial" w:cs="Arial"/>
                <w:bCs/>
                <w:noProof/>
                <w:sz w:val="22"/>
                <w:szCs w:val="22"/>
              </w:rPr>
            </w:pPr>
            <w:r w:rsidRPr="00EA6F97">
              <w:rPr>
                <w:rFonts w:ascii="Arial" w:hAnsi="Arial" w:cs="Arial"/>
                <w:b/>
                <w:noProof/>
                <w:sz w:val="22"/>
                <w:szCs w:val="22"/>
              </w:rPr>
              <w:drawing>
                <wp:anchor distT="0" distB="0" distL="114300" distR="114300" simplePos="0" relativeHeight="251678720" behindDoc="0" locked="0" layoutInCell="1" allowOverlap="1" wp14:anchorId="3872300E" wp14:editId="021FDEFF">
                  <wp:simplePos x="0" y="0"/>
                  <wp:positionH relativeFrom="column">
                    <wp:posOffset>3483610</wp:posOffset>
                  </wp:positionH>
                  <wp:positionV relativeFrom="paragraph">
                    <wp:posOffset>805815</wp:posOffset>
                  </wp:positionV>
                  <wp:extent cx="1454150" cy="1971675"/>
                  <wp:effectExtent l="0" t="0" r="0" b="9525"/>
                  <wp:wrapThrough wrapText="bothSides">
                    <wp:wrapPolygon edited="0">
                      <wp:start x="0" y="0"/>
                      <wp:lineTo x="0" y="21496"/>
                      <wp:lineTo x="21223" y="21496"/>
                      <wp:lineTo x="21223" y="0"/>
                      <wp:lineTo x="0" y="0"/>
                    </wp:wrapPolygon>
                  </wp:wrapThrough>
                  <wp:docPr id="14063435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34356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54150" cy="1971675"/>
                          </a:xfrm>
                          <a:prstGeom prst="rect">
                            <a:avLst/>
                          </a:prstGeom>
                        </pic:spPr>
                      </pic:pic>
                    </a:graphicData>
                  </a:graphic>
                  <wp14:sizeRelH relativeFrom="margin">
                    <wp14:pctWidth>0</wp14:pctWidth>
                  </wp14:sizeRelH>
                  <wp14:sizeRelV relativeFrom="margin">
                    <wp14:pctHeight>0</wp14:pctHeight>
                  </wp14:sizeRelV>
                </wp:anchor>
              </w:drawing>
            </w:r>
            <w:r w:rsidR="00783626">
              <w:rPr>
                <w:rFonts w:ascii="Arial" w:hAnsi="Arial" w:cs="Arial"/>
                <w:bCs/>
                <w:noProof/>
                <w:sz w:val="22"/>
                <w:szCs w:val="22"/>
              </w:rPr>
              <w:t>La contratista re</w:t>
            </w:r>
            <w:r w:rsidR="00633458">
              <w:rPr>
                <w:rFonts w:ascii="Arial" w:hAnsi="Arial" w:cs="Arial"/>
                <w:bCs/>
                <w:noProof/>
                <w:sz w:val="22"/>
                <w:szCs w:val="22"/>
              </w:rPr>
              <w:t>cib</w:t>
            </w:r>
            <w:r w:rsidR="00783626">
              <w:rPr>
                <w:rFonts w:ascii="Arial" w:hAnsi="Arial" w:cs="Arial"/>
                <w:bCs/>
                <w:noProof/>
                <w:sz w:val="22"/>
                <w:szCs w:val="22"/>
              </w:rPr>
              <w:t xml:space="preserve">ió </w:t>
            </w:r>
            <w:r w:rsidR="00633458">
              <w:rPr>
                <w:rFonts w:ascii="Arial" w:hAnsi="Arial" w:cs="Arial"/>
                <w:bCs/>
                <w:noProof/>
                <w:sz w:val="22"/>
                <w:szCs w:val="22"/>
              </w:rPr>
              <w:t>visita de seguimiento por parte de la Unidad Ejectura de Saneamiento (UES Valle) con el objetivo de verificar condiciones de almacenamiento en bodega de insumos médicos y de medicamentos veterinarios, así como de evaluar el cumplimiento documental exigido por normatividad y cumplimiento de diligenciamiento de registros de temperatura y humedad de bodega dando especial importancia cumplimiento a Plan Saneamiento Básico.</w:t>
            </w:r>
          </w:p>
          <w:p w14:paraId="4BB2D827" w14:textId="25F062CC" w:rsidR="00BB64C0" w:rsidRDefault="00D057D9" w:rsidP="00BB64C0">
            <w:pPr>
              <w:spacing w:before="100" w:beforeAutospacing="1" w:after="100" w:afterAutospacing="1"/>
              <w:jc w:val="center"/>
              <w:rPr>
                <w:rFonts w:ascii="Arial" w:hAnsi="Arial" w:cs="Arial"/>
                <w:bCs/>
                <w:noProof/>
                <w:sz w:val="22"/>
                <w:szCs w:val="22"/>
              </w:rPr>
            </w:pPr>
            <w:r w:rsidRPr="000251A4">
              <w:rPr>
                <w:rFonts w:ascii="Arial" w:hAnsi="Arial" w:cs="Arial"/>
                <w:b/>
                <w:noProof/>
                <w:sz w:val="22"/>
                <w:szCs w:val="22"/>
              </w:rPr>
              <w:drawing>
                <wp:anchor distT="0" distB="0" distL="114300" distR="114300" simplePos="0" relativeHeight="251674624" behindDoc="0" locked="0" layoutInCell="1" allowOverlap="1" wp14:anchorId="5B913915" wp14:editId="1581FB03">
                  <wp:simplePos x="0" y="0"/>
                  <wp:positionH relativeFrom="column">
                    <wp:posOffset>1041400</wp:posOffset>
                  </wp:positionH>
                  <wp:positionV relativeFrom="paragraph">
                    <wp:posOffset>219075</wp:posOffset>
                  </wp:positionV>
                  <wp:extent cx="2371725" cy="1569720"/>
                  <wp:effectExtent l="0" t="0" r="9525" b="0"/>
                  <wp:wrapThrough wrapText="bothSides">
                    <wp:wrapPolygon edited="0">
                      <wp:start x="0" y="0"/>
                      <wp:lineTo x="0" y="21233"/>
                      <wp:lineTo x="21513" y="21233"/>
                      <wp:lineTo x="21513" y="0"/>
                      <wp:lineTo x="0" y="0"/>
                    </wp:wrapPolygon>
                  </wp:wrapThrough>
                  <wp:docPr id="19205347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534720" name=""/>
                          <pic:cNvPicPr/>
                        </pic:nvPicPr>
                        <pic:blipFill rotWithShape="1">
                          <a:blip r:embed="rId14" cstate="print">
                            <a:extLst>
                              <a:ext uri="{28A0092B-C50C-407E-A947-70E740481C1C}">
                                <a14:useLocalDpi xmlns:a14="http://schemas.microsoft.com/office/drawing/2010/main" val="0"/>
                              </a:ext>
                            </a:extLst>
                          </a:blip>
                          <a:srcRect t="17716" b="32626"/>
                          <a:stretch/>
                        </pic:blipFill>
                        <pic:spPr bwMode="auto">
                          <a:xfrm>
                            <a:off x="0" y="0"/>
                            <a:ext cx="2371725" cy="1569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A89822" w14:textId="48112A34" w:rsidR="00633458" w:rsidRDefault="00633458" w:rsidP="00633458">
            <w:pPr>
              <w:spacing w:before="100" w:beforeAutospacing="1" w:after="100" w:afterAutospacing="1"/>
              <w:jc w:val="both"/>
              <w:rPr>
                <w:rFonts w:ascii="Arial" w:hAnsi="Arial" w:cs="Arial"/>
                <w:bCs/>
                <w:noProof/>
                <w:sz w:val="22"/>
                <w:szCs w:val="22"/>
              </w:rPr>
            </w:pPr>
          </w:p>
          <w:p w14:paraId="09D28864" w14:textId="2B930BC4" w:rsidR="00633458" w:rsidRDefault="00633458" w:rsidP="00633458">
            <w:pPr>
              <w:spacing w:before="100" w:beforeAutospacing="1" w:after="100" w:afterAutospacing="1"/>
              <w:jc w:val="both"/>
              <w:rPr>
                <w:rFonts w:ascii="Arial" w:hAnsi="Arial" w:cs="Arial"/>
                <w:bCs/>
                <w:noProof/>
                <w:sz w:val="22"/>
                <w:szCs w:val="22"/>
              </w:rPr>
            </w:pPr>
          </w:p>
          <w:p w14:paraId="2A84C70E" w14:textId="77777777" w:rsidR="00633458" w:rsidRDefault="00633458" w:rsidP="00633458">
            <w:pPr>
              <w:spacing w:before="100" w:beforeAutospacing="1" w:after="100" w:afterAutospacing="1"/>
              <w:jc w:val="both"/>
              <w:rPr>
                <w:rFonts w:ascii="Arial" w:hAnsi="Arial" w:cs="Arial"/>
                <w:bCs/>
                <w:noProof/>
                <w:sz w:val="22"/>
                <w:szCs w:val="22"/>
              </w:rPr>
            </w:pPr>
          </w:p>
          <w:p w14:paraId="08F7C74F" w14:textId="77777777" w:rsidR="00633458" w:rsidRDefault="00633458" w:rsidP="00633458">
            <w:pPr>
              <w:spacing w:before="100" w:beforeAutospacing="1" w:after="100" w:afterAutospacing="1"/>
              <w:jc w:val="both"/>
              <w:rPr>
                <w:rFonts w:ascii="Arial" w:hAnsi="Arial" w:cs="Arial"/>
                <w:bCs/>
                <w:noProof/>
                <w:sz w:val="22"/>
                <w:szCs w:val="22"/>
              </w:rPr>
            </w:pPr>
          </w:p>
          <w:p w14:paraId="652F3DCA" w14:textId="77777777" w:rsidR="00BB64C0" w:rsidRDefault="00BB64C0" w:rsidP="00633458">
            <w:pPr>
              <w:spacing w:before="100" w:beforeAutospacing="1" w:after="100" w:afterAutospacing="1"/>
              <w:jc w:val="both"/>
              <w:rPr>
                <w:rFonts w:ascii="Arial" w:hAnsi="Arial" w:cs="Arial"/>
                <w:bCs/>
                <w:noProof/>
                <w:sz w:val="22"/>
                <w:szCs w:val="22"/>
              </w:rPr>
            </w:pPr>
          </w:p>
          <w:p w14:paraId="1174B2DD" w14:textId="194D337F" w:rsidR="00633458" w:rsidRDefault="00BB64C0" w:rsidP="00633458">
            <w:pPr>
              <w:spacing w:before="100" w:beforeAutospacing="1" w:after="100" w:afterAutospacing="1"/>
              <w:jc w:val="both"/>
              <w:rPr>
                <w:rFonts w:ascii="Arial" w:hAnsi="Arial" w:cs="Arial"/>
                <w:bCs/>
                <w:noProof/>
                <w:sz w:val="22"/>
                <w:szCs w:val="22"/>
              </w:rPr>
            </w:pPr>
            <w:r>
              <w:rPr>
                <w:noProof/>
              </w:rPr>
              <w:lastRenderedPageBreak/>
              <w:drawing>
                <wp:anchor distT="0" distB="0" distL="114300" distR="114300" simplePos="0" relativeHeight="251680768" behindDoc="0" locked="0" layoutInCell="1" allowOverlap="1" wp14:anchorId="167343A8" wp14:editId="5535553D">
                  <wp:simplePos x="0" y="0"/>
                  <wp:positionH relativeFrom="column">
                    <wp:posOffset>2932430</wp:posOffset>
                  </wp:positionH>
                  <wp:positionV relativeFrom="paragraph">
                    <wp:posOffset>897255</wp:posOffset>
                  </wp:positionV>
                  <wp:extent cx="868680" cy="1885950"/>
                  <wp:effectExtent l="0" t="0" r="7620" b="0"/>
                  <wp:wrapThrough wrapText="bothSides">
                    <wp:wrapPolygon edited="0">
                      <wp:start x="0" y="0"/>
                      <wp:lineTo x="0" y="21382"/>
                      <wp:lineTo x="21316" y="21382"/>
                      <wp:lineTo x="21316" y="0"/>
                      <wp:lineTo x="0" y="0"/>
                    </wp:wrapPolygon>
                  </wp:wrapThrough>
                  <wp:docPr id="45059863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868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626">
              <w:rPr>
                <w:rFonts w:ascii="Arial" w:hAnsi="Arial" w:cs="Arial"/>
                <w:bCs/>
                <w:noProof/>
                <w:sz w:val="22"/>
                <w:szCs w:val="22"/>
              </w:rPr>
              <w:t>La contratista a</w:t>
            </w:r>
            <w:r w:rsidR="00633458">
              <w:rPr>
                <w:rFonts w:ascii="Arial" w:hAnsi="Arial" w:cs="Arial"/>
                <w:bCs/>
                <w:noProof/>
                <w:sz w:val="22"/>
                <w:szCs w:val="22"/>
              </w:rPr>
              <w:t>sist</w:t>
            </w:r>
            <w:r w:rsidR="00783626">
              <w:rPr>
                <w:rFonts w:ascii="Arial" w:hAnsi="Arial" w:cs="Arial"/>
                <w:bCs/>
                <w:noProof/>
                <w:sz w:val="22"/>
                <w:szCs w:val="22"/>
              </w:rPr>
              <w:t xml:space="preserve">ió </w:t>
            </w:r>
            <w:r w:rsidR="00633458">
              <w:rPr>
                <w:rFonts w:ascii="Arial" w:hAnsi="Arial" w:cs="Arial"/>
                <w:bCs/>
                <w:noProof/>
                <w:sz w:val="22"/>
                <w:szCs w:val="22"/>
              </w:rPr>
              <w:t>y particip</w:t>
            </w:r>
            <w:r w:rsidR="00783626">
              <w:rPr>
                <w:rFonts w:ascii="Arial" w:hAnsi="Arial" w:cs="Arial"/>
                <w:bCs/>
                <w:noProof/>
                <w:sz w:val="22"/>
                <w:szCs w:val="22"/>
              </w:rPr>
              <w:t>ó</w:t>
            </w:r>
            <w:r w:rsidR="00633458">
              <w:rPr>
                <w:rFonts w:ascii="Arial" w:hAnsi="Arial" w:cs="Arial"/>
                <w:bCs/>
                <w:noProof/>
                <w:sz w:val="22"/>
                <w:szCs w:val="22"/>
              </w:rPr>
              <w:t xml:space="preserve"> a reunión de seguimiento de compromisos de mesa interinstitucional de bienestar animal en la cual se tiene por objetivo la articulación de la subsecretaría con las diferentes instituciones o secretarías y en el caso puntual del componente de atención de animal compañero el compromiso fue la articulación con la UES Valle con vacunación antirábica en actividades de atención a animales en condición de vulnerabilidad en albergues o funcaciones. </w:t>
            </w:r>
          </w:p>
          <w:p w14:paraId="30E1678F" w14:textId="69B35CCE" w:rsidR="00BB64C0" w:rsidRDefault="00BB64C0" w:rsidP="00633458">
            <w:pPr>
              <w:spacing w:before="100" w:beforeAutospacing="1" w:after="100" w:afterAutospacing="1"/>
              <w:jc w:val="both"/>
              <w:rPr>
                <w:rFonts w:ascii="Arial" w:hAnsi="Arial" w:cs="Arial"/>
                <w:bCs/>
                <w:noProof/>
                <w:sz w:val="22"/>
                <w:szCs w:val="22"/>
              </w:rPr>
            </w:pPr>
          </w:p>
          <w:p w14:paraId="2F61AA3D" w14:textId="77777777" w:rsidR="00BB64C0" w:rsidRDefault="00BB64C0" w:rsidP="00633458">
            <w:pPr>
              <w:spacing w:before="100" w:beforeAutospacing="1" w:after="100" w:afterAutospacing="1"/>
              <w:jc w:val="both"/>
              <w:rPr>
                <w:rFonts w:ascii="Arial" w:hAnsi="Arial" w:cs="Arial"/>
                <w:bCs/>
                <w:noProof/>
                <w:sz w:val="22"/>
                <w:szCs w:val="22"/>
              </w:rPr>
            </w:pPr>
          </w:p>
          <w:p w14:paraId="57B84B26" w14:textId="77777777" w:rsidR="00BB64C0" w:rsidRDefault="00BB64C0" w:rsidP="00633458">
            <w:pPr>
              <w:spacing w:before="100" w:beforeAutospacing="1" w:after="100" w:afterAutospacing="1"/>
              <w:jc w:val="both"/>
              <w:rPr>
                <w:rFonts w:ascii="Arial" w:hAnsi="Arial" w:cs="Arial"/>
                <w:bCs/>
                <w:noProof/>
                <w:sz w:val="22"/>
                <w:szCs w:val="22"/>
              </w:rPr>
            </w:pPr>
          </w:p>
          <w:p w14:paraId="1B06A50D" w14:textId="77777777" w:rsidR="00BB64C0" w:rsidRDefault="00BB64C0" w:rsidP="00633458">
            <w:pPr>
              <w:spacing w:before="100" w:beforeAutospacing="1" w:after="100" w:afterAutospacing="1"/>
              <w:jc w:val="both"/>
              <w:rPr>
                <w:rFonts w:ascii="Arial" w:hAnsi="Arial" w:cs="Arial"/>
                <w:bCs/>
                <w:noProof/>
                <w:sz w:val="22"/>
                <w:szCs w:val="22"/>
              </w:rPr>
            </w:pPr>
          </w:p>
          <w:p w14:paraId="571ED0AE" w14:textId="77777777" w:rsidR="00BB64C0" w:rsidRDefault="00BB64C0" w:rsidP="00633458">
            <w:pPr>
              <w:spacing w:before="100" w:beforeAutospacing="1" w:after="100" w:afterAutospacing="1"/>
              <w:jc w:val="both"/>
              <w:rPr>
                <w:rFonts w:ascii="Arial" w:hAnsi="Arial" w:cs="Arial"/>
                <w:bCs/>
                <w:noProof/>
                <w:sz w:val="22"/>
                <w:szCs w:val="22"/>
              </w:rPr>
            </w:pPr>
          </w:p>
          <w:p w14:paraId="19584869" w14:textId="77777777" w:rsidR="00BB64C0" w:rsidRDefault="00BB64C0" w:rsidP="00633458">
            <w:pPr>
              <w:spacing w:before="100" w:beforeAutospacing="1" w:after="100" w:afterAutospacing="1"/>
              <w:jc w:val="both"/>
              <w:rPr>
                <w:rFonts w:ascii="Arial" w:hAnsi="Arial" w:cs="Arial"/>
                <w:bCs/>
                <w:noProof/>
                <w:sz w:val="22"/>
                <w:szCs w:val="22"/>
              </w:rPr>
            </w:pPr>
          </w:p>
          <w:p w14:paraId="44FE8A12" w14:textId="295CD1FB" w:rsidR="00633458" w:rsidRDefault="00783626" w:rsidP="00633458">
            <w:pPr>
              <w:spacing w:before="100" w:beforeAutospacing="1" w:after="100" w:afterAutospacing="1"/>
              <w:jc w:val="both"/>
              <w:rPr>
                <w:rFonts w:ascii="Arial" w:hAnsi="Arial" w:cs="Arial"/>
                <w:bCs/>
                <w:noProof/>
                <w:sz w:val="22"/>
                <w:szCs w:val="22"/>
              </w:rPr>
            </w:pPr>
            <w:r>
              <w:rPr>
                <w:rFonts w:ascii="Arial" w:hAnsi="Arial" w:cs="Arial"/>
                <w:bCs/>
                <w:noProof/>
                <w:sz w:val="22"/>
                <w:szCs w:val="22"/>
              </w:rPr>
              <w:t>La contratista e</w:t>
            </w:r>
            <w:r w:rsidR="00633458">
              <w:rPr>
                <w:rFonts w:ascii="Arial" w:hAnsi="Arial" w:cs="Arial"/>
                <w:bCs/>
                <w:noProof/>
                <w:sz w:val="22"/>
                <w:szCs w:val="22"/>
              </w:rPr>
              <w:t>labor</w:t>
            </w:r>
            <w:r>
              <w:rPr>
                <w:rFonts w:ascii="Arial" w:hAnsi="Arial" w:cs="Arial"/>
                <w:bCs/>
                <w:noProof/>
                <w:sz w:val="22"/>
                <w:szCs w:val="22"/>
              </w:rPr>
              <w:t xml:space="preserve">ó </w:t>
            </w:r>
            <w:r w:rsidR="00633458">
              <w:rPr>
                <w:rFonts w:ascii="Arial" w:hAnsi="Arial" w:cs="Arial"/>
                <w:bCs/>
                <w:noProof/>
                <w:sz w:val="22"/>
                <w:szCs w:val="22"/>
              </w:rPr>
              <w:t>cuadro excel de registro de solicitudes de jornadas de esterilización por parte de entidades territoriales locales o fundaciones, el cual permite visualizar las fechas de solicitudes, desde qué secretaría municipal se envía el oficio y si la solcitud tiene viabilidad por parte de la subsecretaría.</w:t>
            </w:r>
          </w:p>
          <w:p w14:paraId="4DAFC7FF" w14:textId="01D43A5E" w:rsidR="00BB64C0" w:rsidRDefault="00BB64C0" w:rsidP="00BB64C0">
            <w:pPr>
              <w:spacing w:before="100" w:beforeAutospacing="1" w:after="100" w:afterAutospacing="1"/>
              <w:jc w:val="center"/>
              <w:rPr>
                <w:rFonts w:ascii="Arial" w:hAnsi="Arial" w:cs="Arial"/>
                <w:bCs/>
                <w:noProof/>
                <w:sz w:val="22"/>
                <w:szCs w:val="22"/>
              </w:rPr>
            </w:pPr>
            <w:r w:rsidRPr="0098680C">
              <w:rPr>
                <w:rFonts w:ascii="Arial" w:hAnsi="Arial" w:cs="Arial"/>
                <w:b/>
                <w:noProof/>
                <w:sz w:val="22"/>
                <w:szCs w:val="22"/>
              </w:rPr>
              <w:drawing>
                <wp:inline distT="0" distB="0" distL="0" distR="0" wp14:anchorId="45CFC658" wp14:editId="214E4577">
                  <wp:extent cx="2055856" cy="1067705"/>
                  <wp:effectExtent l="0" t="0" r="1905" b="0"/>
                  <wp:docPr id="12582985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98571" name=""/>
                          <pic:cNvPicPr/>
                        </pic:nvPicPr>
                        <pic:blipFill>
                          <a:blip r:embed="rId16"/>
                          <a:stretch>
                            <a:fillRect/>
                          </a:stretch>
                        </pic:blipFill>
                        <pic:spPr>
                          <a:xfrm>
                            <a:off x="0" y="0"/>
                            <a:ext cx="2070341" cy="1075228"/>
                          </a:xfrm>
                          <a:prstGeom prst="rect">
                            <a:avLst/>
                          </a:prstGeom>
                        </pic:spPr>
                      </pic:pic>
                    </a:graphicData>
                  </a:graphic>
                </wp:inline>
              </w:drawing>
            </w:r>
          </w:p>
          <w:p w14:paraId="7403C0CF" w14:textId="6675BE8B" w:rsidR="00633458" w:rsidRDefault="00783626" w:rsidP="00633458">
            <w:pPr>
              <w:spacing w:before="100" w:beforeAutospacing="1" w:after="100" w:afterAutospacing="1"/>
              <w:jc w:val="both"/>
              <w:rPr>
                <w:rFonts w:ascii="Arial" w:hAnsi="Arial" w:cs="Arial"/>
                <w:bCs/>
                <w:noProof/>
                <w:sz w:val="22"/>
                <w:szCs w:val="22"/>
              </w:rPr>
            </w:pPr>
            <w:r>
              <w:rPr>
                <w:rFonts w:ascii="Arial" w:hAnsi="Arial" w:cs="Arial"/>
                <w:bCs/>
                <w:noProof/>
                <w:sz w:val="22"/>
                <w:szCs w:val="22"/>
              </w:rPr>
              <w:t>La contratista e</w:t>
            </w:r>
            <w:r w:rsidR="00633458">
              <w:rPr>
                <w:rFonts w:ascii="Arial" w:hAnsi="Arial" w:cs="Arial"/>
                <w:bCs/>
                <w:noProof/>
                <w:sz w:val="22"/>
                <w:szCs w:val="22"/>
              </w:rPr>
              <w:t>labor</w:t>
            </w:r>
            <w:r>
              <w:rPr>
                <w:rFonts w:ascii="Arial" w:hAnsi="Arial" w:cs="Arial"/>
                <w:bCs/>
                <w:noProof/>
                <w:sz w:val="22"/>
                <w:szCs w:val="22"/>
              </w:rPr>
              <w:t xml:space="preserve">ó </w:t>
            </w:r>
            <w:r w:rsidR="00633458">
              <w:rPr>
                <w:rFonts w:ascii="Arial" w:hAnsi="Arial" w:cs="Arial"/>
                <w:bCs/>
                <w:noProof/>
                <w:sz w:val="22"/>
                <w:szCs w:val="22"/>
              </w:rPr>
              <w:t>solicitud de apoyo a las jornadas de esterilización con el acompañamiento de personal de la subsecretaría para ejercer la aplicación de encuestas de satisfacción y de caracterización asi como diligenciamiento de registro de asistencia direccionado desde el area de calidad de la secretaría.</w:t>
            </w:r>
          </w:p>
          <w:p w14:paraId="68A93CDA" w14:textId="644F84A5" w:rsidR="00BB64C0" w:rsidRDefault="00BB64C0" w:rsidP="00BB64C0">
            <w:pPr>
              <w:spacing w:before="100" w:beforeAutospacing="1" w:after="100" w:afterAutospacing="1"/>
              <w:jc w:val="center"/>
              <w:rPr>
                <w:rFonts w:ascii="Arial" w:hAnsi="Arial" w:cs="Arial"/>
                <w:bCs/>
                <w:noProof/>
                <w:sz w:val="22"/>
                <w:szCs w:val="22"/>
              </w:rPr>
            </w:pPr>
            <w:r w:rsidRPr="0098680C">
              <w:rPr>
                <w:rFonts w:ascii="Arial" w:hAnsi="Arial" w:cs="Arial"/>
                <w:b/>
                <w:noProof/>
                <w:sz w:val="22"/>
                <w:szCs w:val="22"/>
              </w:rPr>
              <w:drawing>
                <wp:inline distT="0" distB="0" distL="0" distR="0" wp14:anchorId="59A0A65A" wp14:editId="543C33FF">
                  <wp:extent cx="1581785" cy="1606843"/>
                  <wp:effectExtent l="0" t="0" r="0" b="0"/>
                  <wp:docPr id="18287535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588" name=""/>
                          <pic:cNvPicPr/>
                        </pic:nvPicPr>
                        <pic:blipFill>
                          <a:blip r:embed="rId17"/>
                          <a:stretch>
                            <a:fillRect/>
                          </a:stretch>
                        </pic:blipFill>
                        <pic:spPr>
                          <a:xfrm>
                            <a:off x="0" y="0"/>
                            <a:ext cx="1606727" cy="1632181"/>
                          </a:xfrm>
                          <a:prstGeom prst="rect">
                            <a:avLst/>
                          </a:prstGeom>
                        </pic:spPr>
                      </pic:pic>
                    </a:graphicData>
                  </a:graphic>
                </wp:inline>
              </w:drawing>
            </w:r>
          </w:p>
          <w:p w14:paraId="4926F50A" w14:textId="77777777" w:rsidR="00386352" w:rsidRDefault="00386352" w:rsidP="00796C77">
            <w:pPr>
              <w:jc w:val="both"/>
              <w:rPr>
                <w:rFonts w:ascii="Arial" w:hAnsi="Arial" w:cs="Arial"/>
                <w:noProof/>
                <w:sz w:val="22"/>
                <w:szCs w:val="22"/>
              </w:rPr>
            </w:pPr>
          </w:p>
          <w:p w14:paraId="112D412A" w14:textId="44890011" w:rsidR="00386352" w:rsidRDefault="00386352" w:rsidP="00796C77">
            <w:pPr>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 xml:space="preserve">(fotografias, actas de reunión, listado </w:t>
            </w:r>
            <w:r>
              <w:rPr>
                <w:rFonts w:ascii="Arial" w:hAnsi="Arial" w:cs="Arial"/>
                <w:noProof/>
                <w:sz w:val="22"/>
                <w:szCs w:val="22"/>
              </w:rPr>
              <w:t xml:space="preserve"> </w:t>
            </w:r>
            <w:r w:rsidRPr="00787B8A">
              <w:rPr>
                <w:rFonts w:ascii="Arial" w:hAnsi="Arial" w:cs="Arial"/>
                <w:noProof/>
                <w:sz w:val="22"/>
                <w:szCs w:val="22"/>
              </w:rPr>
              <w:t>de asistencia, etc)</w:t>
            </w:r>
          </w:p>
          <w:p w14:paraId="2B778EDA" w14:textId="77777777" w:rsidR="00386352" w:rsidRDefault="00386352" w:rsidP="00796C77">
            <w:pPr>
              <w:jc w:val="both"/>
              <w:rPr>
                <w:rFonts w:ascii="Arial" w:hAnsi="Arial" w:cs="Arial"/>
                <w:noProof/>
                <w:sz w:val="22"/>
                <w:szCs w:val="22"/>
              </w:rPr>
            </w:pPr>
          </w:p>
          <w:p w14:paraId="789145A5" w14:textId="5F8F815C" w:rsidR="00195567" w:rsidRDefault="00391680" w:rsidP="00796C77">
            <w:pPr>
              <w:jc w:val="both"/>
              <w:rPr>
                <w:rFonts w:ascii="Arial" w:hAnsi="Arial" w:cs="Arial"/>
                <w:noProof/>
                <w:sz w:val="22"/>
                <w:szCs w:val="22"/>
              </w:rPr>
            </w:pPr>
            <w:r w:rsidRPr="00FD2826">
              <w:rPr>
                <w:rFonts w:ascii="Arial" w:hAnsi="Arial" w:cs="Arial"/>
                <w:noProof/>
                <w:sz w:val="22"/>
                <w:szCs w:val="22"/>
              </w:rPr>
              <w:t xml:space="preserve">2. Diseñar, coordinar y programar jornadas de atención integral para animales en situación de vulnerabilidad, asegurando la correcta articulación con los actores institucionales y comunitarios, y el estricto cumplimiento de los protocolos técnicos y sanitarios definidos por la Subsecretaría de Protección y Bienestar Animal. </w:t>
            </w:r>
          </w:p>
          <w:p w14:paraId="2579E837" w14:textId="77777777" w:rsidR="00BB64C0" w:rsidRDefault="00BB64C0" w:rsidP="00796C77">
            <w:pPr>
              <w:jc w:val="both"/>
              <w:rPr>
                <w:rFonts w:ascii="Arial" w:hAnsi="Arial" w:cs="Arial"/>
                <w:noProof/>
                <w:sz w:val="22"/>
                <w:szCs w:val="22"/>
              </w:rPr>
            </w:pPr>
          </w:p>
          <w:p w14:paraId="17AD78C4" w14:textId="7A90C807" w:rsidR="00BB64C0" w:rsidRDefault="00783626" w:rsidP="00BB64C0">
            <w:pPr>
              <w:contextualSpacing/>
              <w:jc w:val="both"/>
              <w:rPr>
                <w:rFonts w:ascii="Arial" w:eastAsia="Arial" w:hAnsi="Arial" w:cs="Arial"/>
                <w:sz w:val="22"/>
                <w:szCs w:val="22"/>
              </w:rPr>
            </w:pPr>
            <w:bookmarkStart w:id="1" w:name="_Hlk226318201"/>
            <w:r>
              <w:rPr>
                <w:rFonts w:ascii="Arial" w:eastAsia="Arial" w:hAnsi="Arial" w:cs="Arial"/>
                <w:sz w:val="22"/>
                <w:szCs w:val="22"/>
              </w:rPr>
              <w:t>La contratista p</w:t>
            </w:r>
            <w:r w:rsidR="00BB64C0" w:rsidRPr="00042B3E">
              <w:rPr>
                <w:rFonts w:ascii="Arial" w:eastAsia="Arial" w:hAnsi="Arial" w:cs="Arial"/>
                <w:sz w:val="22"/>
                <w:szCs w:val="22"/>
              </w:rPr>
              <w:t>articip</w:t>
            </w:r>
            <w:r>
              <w:rPr>
                <w:rFonts w:ascii="Arial" w:eastAsia="Arial" w:hAnsi="Arial" w:cs="Arial"/>
                <w:sz w:val="22"/>
                <w:szCs w:val="22"/>
              </w:rPr>
              <w:t xml:space="preserve">ó </w:t>
            </w:r>
            <w:r w:rsidR="00BB64C0" w:rsidRPr="00042B3E">
              <w:rPr>
                <w:rFonts w:ascii="Arial" w:eastAsia="Arial" w:hAnsi="Arial" w:cs="Arial"/>
                <w:sz w:val="22"/>
                <w:szCs w:val="22"/>
              </w:rPr>
              <w:t xml:space="preserve">en reunión de socialización y planeación de aspectos técnicos de nueva intervención integral de servicios de protección y bienestar animal en el marco del programa </w:t>
            </w:r>
            <w:r w:rsidR="00BB64C0" w:rsidRPr="00042B3E">
              <w:rPr>
                <w:rFonts w:ascii="Arial" w:eastAsia="Arial" w:hAnsi="Arial" w:cs="Arial"/>
                <w:i/>
                <w:iCs/>
                <w:sz w:val="22"/>
                <w:szCs w:val="22"/>
              </w:rPr>
              <w:t>Territorios que Protegen</w:t>
            </w:r>
            <w:r w:rsidR="00BB64C0" w:rsidRPr="00042B3E">
              <w:rPr>
                <w:rFonts w:ascii="Arial" w:eastAsia="Arial" w:hAnsi="Arial" w:cs="Arial"/>
                <w:sz w:val="22"/>
                <w:szCs w:val="22"/>
              </w:rPr>
              <w:t xml:space="preserve"> a realizarse en </w:t>
            </w:r>
            <w:r w:rsidR="00BB64C0">
              <w:rPr>
                <w:rFonts w:ascii="Arial" w:eastAsia="Arial" w:hAnsi="Arial" w:cs="Arial"/>
                <w:sz w:val="22"/>
                <w:szCs w:val="22"/>
              </w:rPr>
              <w:t>los</w:t>
            </w:r>
            <w:r w:rsidR="00BB64C0" w:rsidRPr="00042B3E">
              <w:rPr>
                <w:rFonts w:ascii="Arial" w:eastAsia="Arial" w:hAnsi="Arial" w:cs="Arial"/>
                <w:sz w:val="22"/>
                <w:szCs w:val="22"/>
              </w:rPr>
              <w:t xml:space="preserve"> municipio</w:t>
            </w:r>
            <w:r w:rsidR="00BB64C0">
              <w:rPr>
                <w:rFonts w:ascii="Arial" w:eastAsia="Arial" w:hAnsi="Arial" w:cs="Arial"/>
                <w:sz w:val="22"/>
                <w:szCs w:val="22"/>
              </w:rPr>
              <w:t>s</w:t>
            </w:r>
            <w:r w:rsidR="00BB64C0" w:rsidRPr="00042B3E">
              <w:rPr>
                <w:rFonts w:ascii="Arial" w:eastAsia="Arial" w:hAnsi="Arial" w:cs="Arial"/>
                <w:sz w:val="22"/>
                <w:szCs w:val="22"/>
              </w:rPr>
              <w:t xml:space="preserve"> de </w:t>
            </w:r>
            <w:r w:rsidR="00BB64C0">
              <w:rPr>
                <w:rFonts w:ascii="Arial" w:eastAsia="Arial" w:hAnsi="Arial" w:cs="Arial"/>
                <w:sz w:val="22"/>
                <w:szCs w:val="22"/>
              </w:rPr>
              <w:t>Roldanillo y La Unión.</w:t>
            </w:r>
            <w:r w:rsidR="00BB64C0" w:rsidRPr="00042B3E">
              <w:rPr>
                <w:rFonts w:ascii="Arial" w:eastAsia="Arial" w:hAnsi="Arial" w:cs="Arial"/>
                <w:sz w:val="22"/>
                <w:szCs w:val="22"/>
              </w:rPr>
              <w:t xml:space="preserve"> Dicha reunión con participación de</w:t>
            </w:r>
            <w:r w:rsidR="00BB64C0">
              <w:rPr>
                <w:rFonts w:ascii="Arial" w:eastAsia="Arial" w:hAnsi="Arial" w:cs="Arial"/>
                <w:sz w:val="22"/>
                <w:szCs w:val="22"/>
              </w:rPr>
              <w:t xml:space="preserve"> los funcionarios con competencias en temas de bienestar animal </w:t>
            </w:r>
            <w:r w:rsidR="00BB64C0" w:rsidRPr="00042B3E">
              <w:rPr>
                <w:rFonts w:ascii="Arial" w:eastAsia="Arial" w:hAnsi="Arial" w:cs="Arial"/>
                <w:sz w:val="22"/>
                <w:szCs w:val="22"/>
              </w:rPr>
              <w:t>y personal de la Subsecretaría de PyBa.</w:t>
            </w:r>
            <w:bookmarkEnd w:id="1"/>
          </w:p>
          <w:p w14:paraId="5EBFEDBA" w14:textId="5B226ACD" w:rsidR="00BB64C0" w:rsidRDefault="00D057D9" w:rsidP="00BB64C0">
            <w:pPr>
              <w:contextualSpacing/>
              <w:jc w:val="both"/>
              <w:rPr>
                <w:rFonts w:ascii="Arial" w:eastAsia="Arial" w:hAnsi="Arial" w:cs="Arial"/>
                <w:sz w:val="22"/>
                <w:szCs w:val="22"/>
              </w:rPr>
            </w:pPr>
            <w:r>
              <w:rPr>
                <w:noProof/>
              </w:rPr>
              <w:drawing>
                <wp:anchor distT="0" distB="0" distL="114300" distR="114300" simplePos="0" relativeHeight="251688960" behindDoc="0" locked="0" layoutInCell="1" allowOverlap="1" wp14:anchorId="3CDEF2B0" wp14:editId="26C51025">
                  <wp:simplePos x="0" y="0"/>
                  <wp:positionH relativeFrom="column">
                    <wp:posOffset>3808095</wp:posOffset>
                  </wp:positionH>
                  <wp:positionV relativeFrom="paragraph">
                    <wp:posOffset>67945</wp:posOffset>
                  </wp:positionV>
                  <wp:extent cx="842010" cy="1828800"/>
                  <wp:effectExtent l="0" t="0" r="0" b="0"/>
                  <wp:wrapThrough wrapText="bothSides">
                    <wp:wrapPolygon edited="0">
                      <wp:start x="0" y="0"/>
                      <wp:lineTo x="0" y="21375"/>
                      <wp:lineTo x="21014" y="21375"/>
                      <wp:lineTo x="21014" y="0"/>
                      <wp:lineTo x="0" y="0"/>
                    </wp:wrapPolygon>
                  </wp:wrapThrough>
                  <wp:docPr id="10939476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4201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15431">
              <w:rPr>
                <w:noProof/>
                <w:lang w:eastAsia="es-CO"/>
              </w:rPr>
              <w:drawing>
                <wp:anchor distT="0" distB="0" distL="114300" distR="114300" simplePos="0" relativeHeight="251686912" behindDoc="0" locked="0" layoutInCell="1" allowOverlap="1" wp14:anchorId="6C1CC1E5" wp14:editId="46391695">
                  <wp:simplePos x="0" y="0"/>
                  <wp:positionH relativeFrom="column">
                    <wp:posOffset>834390</wp:posOffset>
                  </wp:positionH>
                  <wp:positionV relativeFrom="paragraph">
                    <wp:posOffset>151765</wp:posOffset>
                  </wp:positionV>
                  <wp:extent cx="2597150" cy="1571625"/>
                  <wp:effectExtent l="0" t="0" r="0" b="9525"/>
                  <wp:wrapThrough wrapText="bothSides">
                    <wp:wrapPolygon edited="0">
                      <wp:start x="0" y="0"/>
                      <wp:lineTo x="0" y="21469"/>
                      <wp:lineTo x="21389" y="21469"/>
                      <wp:lineTo x="21389" y="0"/>
                      <wp:lineTo x="0" y="0"/>
                    </wp:wrapPolygon>
                  </wp:wrapThrough>
                  <wp:docPr id="124451496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7150"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64C0" w:rsidRPr="00042B3E">
              <w:rPr>
                <w:rFonts w:ascii="Arial" w:eastAsia="Arial" w:hAnsi="Arial" w:cs="Arial"/>
                <w:sz w:val="22"/>
                <w:szCs w:val="22"/>
              </w:rPr>
              <w:t xml:space="preserve"> </w:t>
            </w:r>
          </w:p>
          <w:p w14:paraId="040FE31F" w14:textId="48F293FE" w:rsidR="00BB64C0" w:rsidRDefault="00BB64C0" w:rsidP="00BB64C0">
            <w:pPr>
              <w:contextualSpacing/>
              <w:jc w:val="both"/>
              <w:rPr>
                <w:rFonts w:ascii="Arial" w:eastAsia="Arial" w:hAnsi="Arial" w:cs="Arial"/>
                <w:sz w:val="22"/>
                <w:szCs w:val="22"/>
              </w:rPr>
            </w:pPr>
          </w:p>
          <w:p w14:paraId="52340F0C" w14:textId="39ECF0E0" w:rsidR="00BB64C0" w:rsidRDefault="00BB64C0" w:rsidP="00BB64C0">
            <w:pPr>
              <w:contextualSpacing/>
              <w:jc w:val="both"/>
              <w:rPr>
                <w:rFonts w:ascii="Arial" w:eastAsia="Arial" w:hAnsi="Arial" w:cs="Arial"/>
                <w:sz w:val="22"/>
                <w:szCs w:val="22"/>
              </w:rPr>
            </w:pPr>
          </w:p>
          <w:p w14:paraId="47F1E035" w14:textId="044627D6" w:rsidR="00BB64C0" w:rsidRDefault="00BB64C0" w:rsidP="00BB64C0">
            <w:pPr>
              <w:contextualSpacing/>
              <w:jc w:val="both"/>
              <w:rPr>
                <w:rFonts w:ascii="Arial" w:eastAsia="Arial" w:hAnsi="Arial" w:cs="Arial"/>
                <w:sz w:val="22"/>
                <w:szCs w:val="22"/>
              </w:rPr>
            </w:pPr>
          </w:p>
          <w:p w14:paraId="363732D5" w14:textId="794DD1F5" w:rsidR="00BB64C0" w:rsidRDefault="00BB64C0" w:rsidP="00BB64C0">
            <w:pPr>
              <w:contextualSpacing/>
              <w:jc w:val="both"/>
              <w:rPr>
                <w:rFonts w:ascii="Arial" w:eastAsia="Arial" w:hAnsi="Arial" w:cs="Arial"/>
                <w:sz w:val="22"/>
                <w:szCs w:val="22"/>
              </w:rPr>
            </w:pPr>
          </w:p>
          <w:p w14:paraId="3DDCF444" w14:textId="77777777" w:rsidR="00BB64C0" w:rsidRDefault="00BB64C0" w:rsidP="00BB64C0">
            <w:pPr>
              <w:contextualSpacing/>
              <w:jc w:val="both"/>
              <w:rPr>
                <w:rFonts w:ascii="Arial" w:eastAsia="Arial" w:hAnsi="Arial" w:cs="Arial"/>
                <w:sz w:val="22"/>
                <w:szCs w:val="22"/>
              </w:rPr>
            </w:pPr>
          </w:p>
          <w:p w14:paraId="1E8A45ED" w14:textId="77777777" w:rsidR="00BB64C0" w:rsidRDefault="00BB64C0" w:rsidP="00BB64C0">
            <w:pPr>
              <w:contextualSpacing/>
              <w:jc w:val="both"/>
              <w:rPr>
                <w:rFonts w:ascii="Arial" w:eastAsia="Arial" w:hAnsi="Arial" w:cs="Arial"/>
                <w:sz w:val="22"/>
                <w:szCs w:val="22"/>
              </w:rPr>
            </w:pPr>
          </w:p>
          <w:p w14:paraId="31431F31" w14:textId="77777777" w:rsidR="00BB64C0" w:rsidRDefault="00BB64C0" w:rsidP="00BB64C0">
            <w:pPr>
              <w:contextualSpacing/>
              <w:jc w:val="both"/>
              <w:rPr>
                <w:rFonts w:ascii="Arial" w:eastAsia="Arial" w:hAnsi="Arial" w:cs="Arial"/>
                <w:sz w:val="22"/>
                <w:szCs w:val="22"/>
              </w:rPr>
            </w:pPr>
          </w:p>
          <w:p w14:paraId="4C719398" w14:textId="77777777" w:rsidR="00BB64C0" w:rsidRDefault="00BB64C0" w:rsidP="00BB64C0">
            <w:pPr>
              <w:contextualSpacing/>
              <w:jc w:val="both"/>
              <w:rPr>
                <w:rFonts w:ascii="Arial" w:eastAsia="Arial" w:hAnsi="Arial" w:cs="Arial"/>
                <w:sz w:val="22"/>
                <w:szCs w:val="22"/>
              </w:rPr>
            </w:pPr>
          </w:p>
          <w:p w14:paraId="4FF85253" w14:textId="77777777" w:rsidR="00BB64C0" w:rsidRDefault="00BB64C0" w:rsidP="00BB64C0">
            <w:pPr>
              <w:contextualSpacing/>
              <w:jc w:val="both"/>
              <w:rPr>
                <w:rFonts w:ascii="Arial" w:eastAsia="Arial" w:hAnsi="Arial" w:cs="Arial"/>
                <w:sz w:val="22"/>
                <w:szCs w:val="22"/>
              </w:rPr>
            </w:pPr>
          </w:p>
          <w:p w14:paraId="7F5C18B8" w14:textId="77777777" w:rsidR="00BB64C0" w:rsidRDefault="00BB64C0" w:rsidP="00BB64C0">
            <w:pPr>
              <w:contextualSpacing/>
              <w:jc w:val="both"/>
              <w:rPr>
                <w:rFonts w:ascii="Arial" w:eastAsia="Arial" w:hAnsi="Arial" w:cs="Arial"/>
                <w:sz w:val="22"/>
                <w:szCs w:val="22"/>
              </w:rPr>
            </w:pPr>
          </w:p>
          <w:p w14:paraId="642ED6E6" w14:textId="77777777" w:rsidR="00BB64C0" w:rsidRDefault="00BB64C0" w:rsidP="00BB64C0">
            <w:pPr>
              <w:contextualSpacing/>
              <w:jc w:val="both"/>
              <w:rPr>
                <w:rFonts w:ascii="Arial" w:eastAsia="Arial" w:hAnsi="Arial" w:cs="Arial"/>
                <w:sz w:val="22"/>
                <w:szCs w:val="22"/>
              </w:rPr>
            </w:pPr>
          </w:p>
          <w:p w14:paraId="682A8675" w14:textId="77777777" w:rsidR="00BB64C0" w:rsidRDefault="00BB64C0" w:rsidP="00BB64C0">
            <w:pPr>
              <w:contextualSpacing/>
              <w:jc w:val="both"/>
              <w:rPr>
                <w:rFonts w:ascii="Arial" w:eastAsia="Arial" w:hAnsi="Arial" w:cs="Arial"/>
                <w:sz w:val="22"/>
                <w:szCs w:val="22"/>
              </w:rPr>
            </w:pPr>
          </w:p>
          <w:p w14:paraId="7088DAF9" w14:textId="376A1417" w:rsidR="00BB64C0" w:rsidRDefault="00783626" w:rsidP="00BB64C0">
            <w:pPr>
              <w:contextualSpacing/>
              <w:jc w:val="both"/>
              <w:rPr>
                <w:rFonts w:ascii="Arial" w:eastAsia="Arial" w:hAnsi="Arial" w:cs="Arial"/>
                <w:sz w:val="22"/>
                <w:szCs w:val="22"/>
              </w:rPr>
            </w:pPr>
            <w:r>
              <w:rPr>
                <w:rFonts w:ascii="Arial" w:eastAsia="Arial" w:hAnsi="Arial" w:cs="Arial"/>
                <w:sz w:val="22"/>
                <w:szCs w:val="22"/>
              </w:rPr>
              <w:t>La contratista re</w:t>
            </w:r>
            <w:r w:rsidR="00BB64C0">
              <w:rPr>
                <w:rFonts w:ascii="Arial" w:eastAsia="Arial" w:hAnsi="Arial" w:cs="Arial"/>
                <w:sz w:val="22"/>
                <w:szCs w:val="22"/>
              </w:rPr>
              <w:t>ali</w:t>
            </w:r>
            <w:r>
              <w:rPr>
                <w:rFonts w:ascii="Arial" w:eastAsia="Arial" w:hAnsi="Arial" w:cs="Arial"/>
                <w:sz w:val="22"/>
                <w:szCs w:val="22"/>
              </w:rPr>
              <w:t xml:space="preserve">zó </w:t>
            </w:r>
            <w:r w:rsidR="00BB64C0">
              <w:rPr>
                <w:rFonts w:ascii="Arial" w:eastAsia="Arial" w:hAnsi="Arial" w:cs="Arial"/>
                <w:sz w:val="22"/>
                <w:szCs w:val="22"/>
              </w:rPr>
              <w:t>la coordinación de jornadas de atención de animales compañeros a través de la Unidad Móvil de Esterilización en los municipios de Roldanillo, La Unión, Bolívar, Dagua y Candelaria</w:t>
            </w:r>
          </w:p>
          <w:p w14:paraId="4D4583EF" w14:textId="77777777" w:rsidR="00BB64C0" w:rsidRDefault="00BB64C0" w:rsidP="00BB64C0">
            <w:pPr>
              <w:contextualSpacing/>
              <w:jc w:val="both"/>
              <w:rPr>
                <w:rFonts w:ascii="Arial" w:eastAsia="Arial" w:hAnsi="Arial" w:cs="Arial"/>
                <w:sz w:val="22"/>
                <w:szCs w:val="22"/>
              </w:rPr>
            </w:pPr>
          </w:p>
          <w:p w14:paraId="1FFA06C3" w14:textId="35F5C31B" w:rsidR="00BB64C0" w:rsidRDefault="00D057D9" w:rsidP="00BB64C0">
            <w:pPr>
              <w:contextualSpacing/>
              <w:jc w:val="center"/>
              <w:rPr>
                <w:rFonts w:ascii="Arial" w:eastAsia="Arial" w:hAnsi="Arial" w:cs="Arial"/>
                <w:b/>
                <w:bCs/>
                <w:sz w:val="22"/>
                <w:szCs w:val="22"/>
              </w:rPr>
            </w:pPr>
            <w:r w:rsidRPr="002723B5">
              <w:rPr>
                <w:rFonts w:ascii="Arial" w:eastAsia="Arial" w:hAnsi="Arial" w:cs="Arial"/>
                <w:b/>
                <w:bCs/>
                <w:noProof/>
                <w:sz w:val="22"/>
                <w:szCs w:val="22"/>
              </w:rPr>
              <w:drawing>
                <wp:anchor distT="0" distB="0" distL="114300" distR="114300" simplePos="0" relativeHeight="251691008" behindDoc="0" locked="0" layoutInCell="1" allowOverlap="1" wp14:anchorId="6E4ABC9D" wp14:editId="1FE8103D">
                  <wp:simplePos x="0" y="0"/>
                  <wp:positionH relativeFrom="column">
                    <wp:posOffset>990600</wp:posOffset>
                  </wp:positionH>
                  <wp:positionV relativeFrom="paragraph">
                    <wp:posOffset>1270</wp:posOffset>
                  </wp:positionV>
                  <wp:extent cx="3897630" cy="1026160"/>
                  <wp:effectExtent l="0" t="0" r="7620" b="2540"/>
                  <wp:wrapThrough wrapText="bothSides">
                    <wp:wrapPolygon edited="0">
                      <wp:start x="0" y="0"/>
                      <wp:lineTo x="0" y="21252"/>
                      <wp:lineTo x="21537" y="21252"/>
                      <wp:lineTo x="21537" y="0"/>
                      <wp:lineTo x="0" y="0"/>
                    </wp:wrapPolygon>
                  </wp:wrapThrough>
                  <wp:docPr id="7737768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6791" name=""/>
                          <pic:cNvPicPr/>
                        </pic:nvPicPr>
                        <pic:blipFill>
                          <a:blip r:embed="rId20">
                            <a:extLst>
                              <a:ext uri="{28A0092B-C50C-407E-A947-70E740481C1C}">
                                <a14:useLocalDpi xmlns:a14="http://schemas.microsoft.com/office/drawing/2010/main" val="0"/>
                              </a:ext>
                            </a:extLst>
                          </a:blip>
                          <a:stretch>
                            <a:fillRect/>
                          </a:stretch>
                        </pic:blipFill>
                        <pic:spPr>
                          <a:xfrm>
                            <a:off x="0" y="0"/>
                            <a:ext cx="3897630" cy="1026160"/>
                          </a:xfrm>
                          <a:prstGeom prst="rect">
                            <a:avLst/>
                          </a:prstGeom>
                        </pic:spPr>
                      </pic:pic>
                    </a:graphicData>
                  </a:graphic>
                  <wp14:sizeRelH relativeFrom="margin">
                    <wp14:pctWidth>0</wp14:pctWidth>
                  </wp14:sizeRelH>
                  <wp14:sizeRelV relativeFrom="margin">
                    <wp14:pctHeight>0</wp14:pctHeight>
                  </wp14:sizeRelV>
                </wp:anchor>
              </w:drawing>
            </w:r>
          </w:p>
          <w:p w14:paraId="55E22C99" w14:textId="77777777" w:rsidR="00BB64C0" w:rsidRDefault="00BB64C0" w:rsidP="00BB64C0">
            <w:pPr>
              <w:contextualSpacing/>
              <w:jc w:val="both"/>
              <w:rPr>
                <w:rFonts w:ascii="Arial" w:eastAsia="Arial" w:hAnsi="Arial" w:cs="Arial"/>
                <w:b/>
                <w:bCs/>
                <w:sz w:val="22"/>
                <w:szCs w:val="22"/>
              </w:rPr>
            </w:pPr>
          </w:p>
          <w:p w14:paraId="60D5C78A" w14:textId="77777777" w:rsidR="00BB64C0" w:rsidRDefault="00BB64C0" w:rsidP="00BB64C0">
            <w:pPr>
              <w:contextualSpacing/>
              <w:jc w:val="both"/>
              <w:rPr>
                <w:rFonts w:ascii="Arial" w:eastAsia="Arial" w:hAnsi="Arial" w:cs="Arial"/>
                <w:b/>
                <w:bCs/>
                <w:sz w:val="22"/>
                <w:szCs w:val="22"/>
              </w:rPr>
            </w:pPr>
          </w:p>
          <w:p w14:paraId="1074752D" w14:textId="77777777" w:rsidR="00BB64C0" w:rsidRDefault="00BB64C0" w:rsidP="00796C77">
            <w:pPr>
              <w:jc w:val="both"/>
              <w:rPr>
                <w:rFonts w:ascii="Arial" w:hAnsi="Arial" w:cs="Arial"/>
                <w:noProof/>
                <w:sz w:val="22"/>
                <w:szCs w:val="22"/>
              </w:rPr>
            </w:pPr>
          </w:p>
          <w:p w14:paraId="12856E6E" w14:textId="77777777" w:rsidR="00386352" w:rsidRDefault="00386352" w:rsidP="00796C77">
            <w:pPr>
              <w:jc w:val="both"/>
              <w:rPr>
                <w:rFonts w:ascii="Arial" w:hAnsi="Arial" w:cs="Arial"/>
                <w:noProof/>
                <w:sz w:val="22"/>
                <w:szCs w:val="22"/>
              </w:rPr>
            </w:pPr>
          </w:p>
          <w:p w14:paraId="6783714D" w14:textId="1C23FDAA" w:rsidR="00386352" w:rsidRDefault="00386352" w:rsidP="00386352">
            <w:pPr>
              <w:contextualSpacing/>
              <w:jc w:val="center"/>
              <w:rPr>
                <w:rFonts w:ascii="Arial" w:eastAsia="Arial" w:hAnsi="Arial" w:cs="Arial"/>
                <w:sz w:val="22"/>
                <w:szCs w:val="22"/>
              </w:rPr>
            </w:pPr>
          </w:p>
          <w:p w14:paraId="63D43E04" w14:textId="77777777" w:rsidR="00386352" w:rsidRDefault="00386352" w:rsidP="00796C77">
            <w:pPr>
              <w:jc w:val="both"/>
              <w:rPr>
                <w:rFonts w:ascii="Arial" w:hAnsi="Arial" w:cs="Arial"/>
                <w:noProof/>
                <w:sz w:val="22"/>
                <w:szCs w:val="22"/>
              </w:rPr>
            </w:pPr>
          </w:p>
          <w:p w14:paraId="6151CF18" w14:textId="79D280A5" w:rsidR="00787B8A" w:rsidRDefault="0013786C" w:rsidP="00787B8A">
            <w:pPr>
              <w:pStyle w:val="Prrafodelista"/>
              <w:ind w:left="-78"/>
              <w:jc w:val="both"/>
              <w:rPr>
                <w:rFonts w:ascii="Arial" w:hAnsi="Arial" w:cs="Arial"/>
                <w:noProof/>
                <w:sz w:val="22"/>
                <w:szCs w:val="22"/>
              </w:rPr>
            </w:pPr>
            <w:r>
              <w:rPr>
                <w:rFonts w:ascii="Arial" w:hAnsi="Arial" w:cs="Arial"/>
                <w:noProof/>
                <w:sz w:val="22"/>
                <w:szCs w:val="22"/>
              </w:rPr>
              <w:t xml:space="preserve"> </w:t>
            </w:r>
            <w:r w:rsidR="00787B8A" w:rsidRPr="00787B8A">
              <w:rPr>
                <w:rFonts w:ascii="Arial" w:hAnsi="Arial" w:cs="Arial"/>
                <w:noProof/>
                <w:sz w:val="22"/>
                <w:szCs w:val="22"/>
              </w:rPr>
              <w:t>Se anexa en el informe ejecutivo las evidencias de esta actividad</w:t>
            </w:r>
            <w:r w:rsidR="00787B8A">
              <w:rPr>
                <w:rFonts w:ascii="Arial" w:hAnsi="Arial" w:cs="Arial"/>
                <w:noProof/>
                <w:sz w:val="22"/>
                <w:szCs w:val="22"/>
              </w:rPr>
              <w:t xml:space="preserve"> </w:t>
            </w:r>
            <w:r w:rsidR="00787B8A" w:rsidRPr="00787B8A">
              <w:rPr>
                <w:rFonts w:ascii="Arial" w:hAnsi="Arial" w:cs="Arial"/>
                <w:noProof/>
                <w:sz w:val="22"/>
                <w:szCs w:val="22"/>
              </w:rPr>
              <w:t xml:space="preserve">(fotografias, actas de reunión, listado </w:t>
            </w:r>
            <w:r>
              <w:rPr>
                <w:rFonts w:ascii="Arial" w:hAnsi="Arial" w:cs="Arial"/>
                <w:noProof/>
                <w:sz w:val="22"/>
                <w:szCs w:val="22"/>
              </w:rPr>
              <w:t xml:space="preserve"> </w:t>
            </w:r>
            <w:r w:rsidR="00787B8A" w:rsidRPr="00787B8A">
              <w:rPr>
                <w:rFonts w:ascii="Arial" w:hAnsi="Arial" w:cs="Arial"/>
                <w:noProof/>
                <w:sz w:val="22"/>
                <w:szCs w:val="22"/>
              </w:rPr>
              <w:t>de asistencia, etc)</w:t>
            </w:r>
          </w:p>
          <w:p w14:paraId="60E5B69E" w14:textId="77777777" w:rsidR="00D057D9" w:rsidRDefault="00D057D9" w:rsidP="00787B8A">
            <w:pPr>
              <w:pStyle w:val="Prrafodelista"/>
              <w:ind w:left="-78"/>
              <w:jc w:val="both"/>
              <w:rPr>
                <w:rFonts w:ascii="Arial" w:hAnsi="Arial" w:cs="Arial"/>
                <w:noProof/>
                <w:sz w:val="22"/>
                <w:szCs w:val="22"/>
              </w:rPr>
            </w:pPr>
          </w:p>
          <w:p w14:paraId="6C990F01" w14:textId="77777777" w:rsidR="00D057D9" w:rsidRDefault="00D057D9" w:rsidP="00787B8A">
            <w:pPr>
              <w:pStyle w:val="Prrafodelista"/>
              <w:ind w:left="-78"/>
              <w:jc w:val="both"/>
              <w:rPr>
                <w:rFonts w:ascii="Arial" w:hAnsi="Arial" w:cs="Arial"/>
                <w:noProof/>
                <w:sz w:val="22"/>
                <w:szCs w:val="22"/>
              </w:rPr>
            </w:pPr>
          </w:p>
          <w:p w14:paraId="5821DC24" w14:textId="77777777" w:rsidR="00D057D9" w:rsidRDefault="00D057D9" w:rsidP="00787B8A">
            <w:pPr>
              <w:pStyle w:val="Prrafodelista"/>
              <w:ind w:left="-78"/>
              <w:jc w:val="both"/>
              <w:rPr>
                <w:rFonts w:ascii="Arial" w:hAnsi="Arial" w:cs="Arial"/>
                <w:noProof/>
                <w:sz w:val="22"/>
                <w:szCs w:val="22"/>
              </w:rPr>
            </w:pPr>
          </w:p>
          <w:p w14:paraId="002AFB53" w14:textId="77777777" w:rsidR="00D057D9" w:rsidRDefault="00D057D9" w:rsidP="00787B8A">
            <w:pPr>
              <w:pStyle w:val="Prrafodelista"/>
              <w:ind w:left="-78"/>
              <w:jc w:val="both"/>
              <w:rPr>
                <w:rFonts w:ascii="Arial" w:hAnsi="Arial" w:cs="Arial"/>
                <w:noProof/>
                <w:sz w:val="22"/>
                <w:szCs w:val="22"/>
              </w:rPr>
            </w:pPr>
          </w:p>
          <w:p w14:paraId="52894503" w14:textId="77777777" w:rsidR="00D057D9" w:rsidRDefault="00D057D9" w:rsidP="00787B8A">
            <w:pPr>
              <w:pStyle w:val="Prrafodelista"/>
              <w:ind w:left="-78"/>
              <w:jc w:val="both"/>
              <w:rPr>
                <w:rFonts w:ascii="Arial" w:hAnsi="Arial" w:cs="Arial"/>
                <w:noProof/>
                <w:sz w:val="22"/>
                <w:szCs w:val="22"/>
              </w:rPr>
            </w:pPr>
          </w:p>
          <w:p w14:paraId="09CB4033" w14:textId="77777777" w:rsidR="00D057D9" w:rsidRPr="00787B8A" w:rsidRDefault="00D057D9" w:rsidP="00787B8A">
            <w:pPr>
              <w:pStyle w:val="Prrafodelista"/>
              <w:ind w:left="-78"/>
              <w:jc w:val="both"/>
              <w:rPr>
                <w:rFonts w:ascii="Arial" w:hAnsi="Arial" w:cs="Arial"/>
                <w:noProof/>
                <w:sz w:val="22"/>
                <w:szCs w:val="22"/>
              </w:rPr>
            </w:pPr>
          </w:p>
          <w:p w14:paraId="360B0F2C" w14:textId="77777777" w:rsidR="00787B8A" w:rsidRPr="00787B8A" w:rsidRDefault="00787B8A" w:rsidP="00195567">
            <w:pPr>
              <w:contextualSpacing/>
              <w:jc w:val="both"/>
              <w:rPr>
                <w:rFonts w:ascii="Arial" w:hAnsi="Arial" w:cs="Arial"/>
                <w:noProof/>
                <w:sz w:val="22"/>
                <w:szCs w:val="22"/>
              </w:rPr>
            </w:pPr>
          </w:p>
          <w:p w14:paraId="0416B66C" w14:textId="3A1C2AC4" w:rsidR="00195567" w:rsidRDefault="00391680" w:rsidP="00796C77">
            <w:pPr>
              <w:jc w:val="both"/>
              <w:rPr>
                <w:rFonts w:ascii="Arial" w:hAnsi="Arial" w:cs="Arial"/>
                <w:noProof/>
                <w:sz w:val="22"/>
                <w:szCs w:val="22"/>
              </w:rPr>
            </w:pPr>
            <w:r w:rsidRPr="00FD2826">
              <w:rPr>
                <w:rFonts w:ascii="Arial" w:hAnsi="Arial" w:cs="Arial"/>
                <w:noProof/>
                <w:sz w:val="22"/>
                <w:szCs w:val="22"/>
              </w:rPr>
              <w:lastRenderedPageBreak/>
              <w:t xml:space="preserve">3. Acompañar directamente las actividades desarrolladas durante las jornadas, garantizando la calidad del servicio, la correcta aplicación de los procedimientos y el bienestar de los animales atendidos. </w:t>
            </w:r>
          </w:p>
          <w:p w14:paraId="5DF01CCC" w14:textId="4F1BA4D7" w:rsidR="00D057D9" w:rsidRPr="00042B3E" w:rsidRDefault="007A079D" w:rsidP="00D057D9">
            <w:pPr>
              <w:spacing w:before="100" w:beforeAutospacing="1" w:after="100" w:afterAutospacing="1"/>
              <w:jc w:val="both"/>
              <w:rPr>
                <w:rFonts w:ascii="Arial" w:eastAsia="Arial" w:hAnsi="Arial" w:cs="Arial"/>
                <w:sz w:val="22"/>
                <w:szCs w:val="22"/>
              </w:rPr>
            </w:pPr>
            <w:r>
              <w:rPr>
                <w:noProof/>
              </w:rPr>
              <w:drawing>
                <wp:anchor distT="0" distB="0" distL="114300" distR="114300" simplePos="0" relativeHeight="251693056" behindDoc="0" locked="0" layoutInCell="1" allowOverlap="1" wp14:anchorId="5E9736BF" wp14:editId="109AC443">
                  <wp:simplePos x="0" y="0"/>
                  <wp:positionH relativeFrom="column">
                    <wp:posOffset>3562350</wp:posOffset>
                  </wp:positionH>
                  <wp:positionV relativeFrom="paragraph">
                    <wp:posOffset>1196340</wp:posOffset>
                  </wp:positionV>
                  <wp:extent cx="1396365" cy="937895"/>
                  <wp:effectExtent l="0" t="0" r="0" b="0"/>
                  <wp:wrapThrough wrapText="bothSides">
                    <wp:wrapPolygon edited="0">
                      <wp:start x="0" y="0"/>
                      <wp:lineTo x="0" y="21059"/>
                      <wp:lineTo x="21217" y="21059"/>
                      <wp:lineTo x="21217" y="0"/>
                      <wp:lineTo x="0" y="0"/>
                    </wp:wrapPolygon>
                  </wp:wrapThrough>
                  <wp:docPr id="181084974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10425"/>
                          <a:stretch/>
                        </pic:blipFill>
                        <pic:spPr bwMode="auto">
                          <a:xfrm>
                            <a:off x="0" y="0"/>
                            <a:ext cx="1396365" cy="9378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2032" behindDoc="0" locked="0" layoutInCell="1" allowOverlap="1" wp14:anchorId="0EC177C2" wp14:editId="0FAF98EB">
                  <wp:simplePos x="0" y="0"/>
                  <wp:positionH relativeFrom="column">
                    <wp:posOffset>1496060</wp:posOffset>
                  </wp:positionH>
                  <wp:positionV relativeFrom="paragraph">
                    <wp:posOffset>1224915</wp:posOffset>
                  </wp:positionV>
                  <wp:extent cx="1639570" cy="911225"/>
                  <wp:effectExtent l="0" t="0" r="0" b="3175"/>
                  <wp:wrapThrough wrapText="bothSides">
                    <wp:wrapPolygon edited="0">
                      <wp:start x="0" y="0"/>
                      <wp:lineTo x="0" y="21224"/>
                      <wp:lineTo x="21332" y="21224"/>
                      <wp:lineTo x="21332" y="0"/>
                      <wp:lineTo x="0" y="0"/>
                    </wp:wrapPolygon>
                  </wp:wrapThrough>
                  <wp:docPr id="118782462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39570" cy="911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626">
              <w:rPr>
                <w:rFonts w:ascii="Arial" w:eastAsia="Arial" w:hAnsi="Arial" w:cs="Arial"/>
                <w:sz w:val="22"/>
                <w:szCs w:val="22"/>
              </w:rPr>
              <w:t>La contratista a</w:t>
            </w:r>
            <w:r w:rsidR="00D057D9" w:rsidRPr="00042B3E">
              <w:rPr>
                <w:rFonts w:ascii="Arial" w:eastAsia="Arial" w:hAnsi="Arial" w:cs="Arial"/>
                <w:sz w:val="22"/>
                <w:szCs w:val="22"/>
              </w:rPr>
              <w:t>compañ</w:t>
            </w:r>
            <w:r w:rsidR="00783626">
              <w:rPr>
                <w:rFonts w:ascii="Arial" w:eastAsia="Arial" w:hAnsi="Arial" w:cs="Arial"/>
                <w:sz w:val="22"/>
                <w:szCs w:val="22"/>
              </w:rPr>
              <w:t xml:space="preserve">ó </w:t>
            </w:r>
            <w:r w:rsidR="00D057D9" w:rsidRPr="00042B3E">
              <w:rPr>
                <w:rFonts w:ascii="Arial" w:eastAsia="Arial" w:hAnsi="Arial" w:cs="Arial"/>
                <w:sz w:val="22"/>
                <w:szCs w:val="22"/>
              </w:rPr>
              <w:t xml:space="preserve">directamente las actividades desarrolladas durante las jornadas, garantizando la calidad del servicio prestado, la correcta aplicación de los procedimientos técnicos y el bienestar de los animales atendidos. En este marco, </w:t>
            </w:r>
            <w:r w:rsidR="00783626">
              <w:rPr>
                <w:rFonts w:ascii="Arial" w:eastAsia="Arial" w:hAnsi="Arial" w:cs="Arial"/>
                <w:sz w:val="22"/>
                <w:szCs w:val="22"/>
              </w:rPr>
              <w:t xml:space="preserve">la contratista </w:t>
            </w:r>
            <w:r w:rsidR="00D057D9" w:rsidRPr="00042B3E">
              <w:rPr>
                <w:rFonts w:ascii="Arial" w:eastAsia="Arial" w:hAnsi="Arial" w:cs="Arial"/>
                <w:sz w:val="22"/>
                <w:szCs w:val="22"/>
              </w:rPr>
              <w:t>reali</w:t>
            </w:r>
            <w:r w:rsidR="00783626">
              <w:rPr>
                <w:rFonts w:ascii="Arial" w:eastAsia="Arial" w:hAnsi="Arial" w:cs="Arial"/>
                <w:sz w:val="22"/>
                <w:szCs w:val="22"/>
              </w:rPr>
              <w:t xml:space="preserve">zó </w:t>
            </w:r>
            <w:r w:rsidR="00D057D9" w:rsidRPr="00042B3E">
              <w:rPr>
                <w:rFonts w:ascii="Arial" w:eastAsia="Arial" w:hAnsi="Arial" w:cs="Arial"/>
                <w:sz w:val="22"/>
                <w:szCs w:val="22"/>
              </w:rPr>
              <w:t>el acompañamiento a jornadas de esterilización de caninos y felinos</w:t>
            </w:r>
            <w:r w:rsidR="00D057D9">
              <w:rPr>
                <w:rFonts w:ascii="Arial" w:eastAsia="Arial" w:hAnsi="Arial" w:cs="Arial"/>
                <w:sz w:val="22"/>
                <w:szCs w:val="22"/>
              </w:rPr>
              <w:t>,</w:t>
            </w:r>
            <w:r w:rsidR="00D057D9" w:rsidRPr="00042B3E">
              <w:rPr>
                <w:rFonts w:ascii="Arial" w:eastAsia="Arial" w:hAnsi="Arial" w:cs="Arial"/>
                <w:sz w:val="22"/>
                <w:szCs w:val="22"/>
              </w:rPr>
              <w:t xml:space="preserve"> efectuando seguimiento al cumplimiento de los protocolos sanitarios, la adecuada atención de los usuarios y el manejo responsable de los pacientes durante las diferentes fases del procedimiento.</w:t>
            </w:r>
          </w:p>
          <w:p w14:paraId="5F8DABBA" w14:textId="1ED42F2C" w:rsidR="00D057D9" w:rsidRDefault="00D057D9" w:rsidP="00D057D9">
            <w:pPr>
              <w:spacing w:after="200" w:line="276" w:lineRule="auto"/>
              <w:jc w:val="both"/>
              <w:rPr>
                <w:rFonts w:ascii="Arial" w:eastAsia="Arial" w:hAnsi="Arial" w:cs="Arial"/>
                <w:sz w:val="22"/>
                <w:szCs w:val="22"/>
              </w:rPr>
            </w:pPr>
          </w:p>
          <w:p w14:paraId="5901F4CE" w14:textId="369822D6" w:rsidR="00D057D9" w:rsidRPr="00042B3E" w:rsidRDefault="00D057D9" w:rsidP="00D057D9">
            <w:pPr>
              <w:spacing w:after="200" w:line="276" w:lineRule="auto"/>
              <w:jc w:val="center"/>
              <w:rPr>
                <w:rFonts w:ascii="Arial" w:eastAsia="Arial" w:hAnsi="Arial" w:cs="Arial"/>
                <w:sz w:val="22"/>
                <w:szCs w:val="22"/>
              </w:rPr>
            </w:pPr>
          </w:p>
          <w:p w14:paraId="00442D68" w14:textId="5827DBC7" w:rsidR="00D057D9" w:rsidRDefault="00D057D9" w:rsidP="00990CB7">
            <w:pPr>
              <w:pStyle w:val="Prrafodelista"/>
              <w:ind w:left="-78"/>
              <w:jc w:val="both"/>
              <w:rPr>
                <w:rFonts w:ascii="Arial" w:hAnsi="Arial" w:cs="Arial"/>
                <w:noProof/>
                <w:sz w:val="22"/>
                <w:szCs w:val="22"/>
              </w:rPr>
            </w:pPr>
          </w:p>
          <w:p w14:paraId="59F91866" w14:textId="77777777" w:rsidR="007A079D" w:rsidRDefault="007A079D" w:rsidP="00990CB7">
            <w:pPr>
              <w:pStyle w:val="Prrafodelista"/>
              <w:ind w:left="-78"/>
              <w:jc w:val="both"/>
              <w:rPr>
                <w:rFonts w:ascii="Arial" w:hAnsi="Arial" w:cs="Arial"/>
                <w:noProof/>
                <w:sz w:val="22"/>
                <w:szCs w:val="22"/>
              </w:rPr>
            </w:pPr>
          </w:p>
          <w:p w14:paraId="68E56183" w14:textId="77433FB3" w:rsidR="00990CB7" w:rsidRPr="00787B8A" w:rsidRDefault="00990CB7" w:rsidP="00990CB7">
            <w:pPr>
              <w:pStyle w:val="Prrafodelista"/>
              <w:ind w:left="-78"/>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p>
          <w:p w14:paraId="0BC24438" w14:textId="27521756" w:rsidR="006B022A" w:rsidRPr="00787B8A" w:rsidRDefault="006B022A" w:rsidP="00195567">
            <w:pPr>
              <w:pStyle w:val="Prrafodelista"/>
              <w:ind w:left="0"/>
              <w:jc w:val="both"/>
              <w:rPr>
                <w:rFonts w:ascii="Arial" w:hAnsi="Arial" w:cs="Arial"/>
                <w:noProof/>
                <w:sz w:val="22"/>
                <w:szCs w:val="22"/>
              </w:rPr>
            </w:pPr>
          </w:p>
          <w:p w14:paraId="5E070CAE" w14:textId="5D01EB53" w:rsidR="007A079D" w:rsidRDefault="00391680" w:rsidP="007A079D">
            <w:pPr>
              <w:jc w:val="both"/>
              <w:rPr>
                <w:rFonts w:ascii="Arial" w:hAnsi="Arial" w:cs="Arial"/>
                <w:noProof/>
                <w:sz w:val="22"/>
                <w:szCs w:val="22"/>
              </w:rPr>
            </w:pPr>
            <w:r w:rsidRPr="00FD2826">
              <w:rPr>
                <w:rFonts w:ascii="Arial" w:hAnsi="Arial" w:cs="Arial"/>
                <w:noProof/>
                <w:sz w:val="22"/>
                <w:szCs w:val="22"/>
              </w:rPr>
              <w:t xml:space="preserve">4. Elaborar informes técnicos mensuales y reportes especiales, que incluyan estadísticas consolidadas, análisis cualitativo y cuantitativo de la estrategia donde se describan cumplimientos, jornadas ejecutadas, identificación de necesidades, recomendaciones operativas y propuestas de mejora continua. </w:t>
            </w:r>
          </w:p>
          <w:p w14:paraId="67965C02" w14:textId="77777777" w:rsidR="00A672FD" w:rsidRDefault="00A672FD" w:rsidP="007A079D">
            <w:pPr>
              <w:jc w:val="both"/>
              <w:rPr>
                <w:rFonts w:ascii="Arial" w:hAnsi="Arial" w:cs="Arial"/>
                <w:noProof/>
                <w:sz w:val="22"/>
                <w:szCs w:val="22"/>
              </w:rPr>
            </w:pPr>
          </w:p>
          <w:p w14:paraId="615EAA1E" w14:textId="46E294D4" w:rsidR="00A672FD" w:rsidRDefault="00783626" w:rsidP="007A079D">
            <w:pPr>
              <w:jc w:val="both"/>
              <w:rPr>
                <w:rFonts w:ascii="Arial" w:hAnsi="Arial" w:cs="Arial"/>
                <w:noProof/>
                <w:sz w:val="22"/>
                <w:szCs w:val="22"/>
              </w:rPr>
            </w:pPr>
            <w:r>
              <w:rPr>
                <w:rFonts w:ascii="Arial" w:hAnsi="Arial" w:cs="Arial"/>
                <w:noProof/>
                <w:sz w:val="22"/>
                <w:szCs w:val="22"/>
              </w:rPr>
              <w:t xml:space="preserve">La contratista elaboró </w:t>
            </w:r>
            <w:r w:rsidR="00A672FD">
              <w:rPr>
                <w:rFonts w:ascii="Arial" w:hAnsi="Arial" w:cs="Arial"/>
                <w:bCs/>
                <w:noProof/>
                <w:sz w:val="22"/>
                <w:szCs w:val="22"/>
              </w:rPr>
              <w:t>informe de gestión requerido según datos registrados del componente de atención primaria en salud animal. Para la realización de dicho informe</w:t>
            </w:r>
            <w:r>
              <w:rPr>
                <w:rFonts w:ascii="Arial" w:hAnsi="Arial" w:cs="Arial"/>
                <w:bCs/>
                <w:noProof/>
                <w:sz w:val="22"/>
                <w:szCs w:val="22"/>
              </w:rPr>
              <w:t xml:space="preserve"> la contratista </w:t>
            </w:r>
            <w:r w:rsidR="00A672FD" w:rsidRPr="00042B3E">
              <w:rPr>
                <w:rFonts w:ascii="Arial" w:hAnsi="Arial" w:cs="Arial"/>
                <w:bCs/>
                <w:noProof/>
                <w:sz w:val="22"/>
                <w:szCs w:val="22"/>
              </w:rPr>
              <w:t>consolid</w:t>
            </w:r>
            <w:r>
              <w:rPr>
                <w:rFonts w:ascii="Arial" w:hAnsi="Arial" w:cs="Arial"/>
                <w:bCs/>
                <w:noProof/>
                <w:sz w:val="22"/>
                <w:szCs w:val="22"/>
              </w:rPr>
              <w:t>ó</w:t>
            </w:r>
            <w:r w:rsidR="00A672FD">
              <w:rPr>
                <w:rFonts w:ascii="Arial" w:hAnsi="Arial" w:cs="Arial"/>
                <w:bCs/>
                <w:noProof/>
                <w:sz w:val="22"/>
                <w:szCs w:val="22"/>
              </w:rPr>
              <w:t xml:space="preserve"> las </w:t>
            </w:r>
            <w:r w:rsidR="00A672FD" w:rsidRPr="00042B3E">
              <w:rPr>
                <w:rFonts w:ascii="Arial" w:hAnsi="Arial" w:cs="Arial"/>
                <w:bCs/>
                <w:noProof/>
                <w:sz w:val="22"/>
                <w:szCs w:val="22"/>
              </w:rPr>
              <w:t>evidencias derivadas de las jornadas masivas de esterilización,</w:t>
            </w:r>
            <w:r w:rsidR="00A672FD">
              <w:rPr>
                <w:rFonts w:ascii="Arial" w:hAnsi="Arial" w:cs="Arial"/>
                <w:bCs/>
                <w:noProof/>
                <w:sz w:val="22"/>
                <w:szCs w:val="22"/>
              </w:rPr>
              <w:t xml:space="preserve"> además de efectuar su </w:t>
            </w:r>
            <w:r w:rsidR="00A672FD" w:rsidRPr="00042B3E">
              <w:rPr>
                <w:rFonts w:ascii="Arial" w:hAnsi="Arial" w:cs="Arial"/>
                <w:bCs/>
                <w:noProof/>
                <w:sz w:val="22"/>
                <w:szCs w:val="22"/>
              </w:rPr>
              <w:t>respectivo cargue en</w:t>
            </w:r>
            <w:r w:rsidR="00A672FD">
              <w:rPr>
                <w:rFonts w:ascii="Arial" w:hAnsi="Arial" w:cs="Arial"/>
                <w:bCs/>
                <w:noProof/>
                <w:sz w:val="22"/>
                <w:szCs w:val="22"/>
              </w:rPr>
              <w:t xml:space="preserve"> medios indicados para tal fin, es decir Drive institucional y P</w:t>
            </w:r>
            <w:r w:rsidR="00A672FD" w:rsidRPr="00042B3E">
              <w:rPr>
                <w:rFonts w:ascii="Arial" w:hAnsi="Arial" w:cs="Arial"/>
                <w:bCs/>
                <w:noProof/>
                <w:sz w:val="22"/>
                <w:szCs w:val="22"/>
              </w:rPr>
              <w:t>lataforma</w:t>
            </w:r>
            <w:r w:rsidR="00A672FD">
              <w:rPr>
                <w:rFonts w:ascii="Arial" w:hAnsi="Arial" w:cs="Arial"/>
                <w:bCs/>
                <w:noProof/>
                <w:sz w:val="22"/>
                <w:szCs w:val="22"/>
              </w:rPr>
              <w:t xml:space="preserve"> Sotfware I</w:t>
            </w:r>
            <w:r w:rsidR="00A672FD" w:rsidRPr="00042B3E">
              <w:rPr>
                <w:rFonts w:ascii="Arial" w:hAnsi="Arial" w:cs="Arial"/>
                <w:bCs/>
                <w:noProof/>
                <w:sz w:val="22"/>
                <w:szCs w:val="22"/>
              </w:rPr>
              <w:t>nstitucional indicada, asegurando la trazabilidad y reporte oportuno de la información</w:t>
            </w:r>
            <w:r w:rsidR="00A672FD">
              <w:rPr>
                <w:rFonts w:ascii="Arial" w:hAnsi="Arial" w:cs="Arial"/>
                <w:bCs/>
                <w:noProof/>
                <w:sz w:val="22"/>
                <w:szCs w:val="22"/>
              </w:rPr>
              <w:t>.</w:t>
            </w:r>
          </w:p>
          <w:p w14:paraId="31CB85C8" w14:textId="77777777" w:rsidR="00A672FD" w:rsidRDefault="00A672FD" w:rsidP="007A079D">
            <w:pPr>
              <w:jc w:val="both"/>
              <w:rPr>
                <w:rFonts w:ascii="Arial" w:hAnsi="Arial" w:cs="Arial"/>
                <w:noProof/>
                <w:sz w:val="22"/>
                <w:szCs w:val="22"/>
              </w:rPr>
            </w:pPr>
          </w:p>
          <w:p w14:paraId="6575833E" w14:textId="77777777" w:rsidR="00A672FD" w:rsidRDefault="00A672FD" w:rsidP="007A079D">
            <w:pPr>
              <w:jc w:val="both"/>
              <w:rPr>
                <w:rFonts w:ascii="Arial" w:hAnsi="Arial" w:cs="Arial"/>
                <w:noProof/>
                <w:sz w:val="22"/>
                <w:szCs w:val="22"/>
              </w:rPr>
            </w:pPr>
          </w:p>
          <w:p w14:paraId="688BF600" w14:textId="77777777" w:rsidR="00A672FD" w:rsidRDefault="00A672FD" w:rsidP="007A079D">
            <w:pPr>
              <w:jc w:val="both"/>
              <w:rPr>
                <w:rFonts w:ascii="Arial" w:hAnsi="Arial" w:cs="Arial"/>
                <w:noProof/>
                <w:sz w:val="22"/>
                <w:szCs w:val="22"/>
              </w:rPr>
            </w:pPr>
          </w:p>
          <w:p w14:paraId="4E0E2811" w14:textId="77777777" w:rsidR="00A672FD" w:rsidRDefault="00A672FD" w:rsidP="007A079D">
            <w:pPr>
              <w:jc w:val="both"/>
              <w:rPr>
                <w:rFonts w:ascii="Arial" w:hAnsi="Arial" w:cs="Arial"/>
                <w:noProof/>
                <w:sz w:val="22"/>
                <w:szCs w:val="22"/>
              </w:rPr>
            </w:pPr>
          </w:p>
          <w:p w14:paraId="4E3DD7D0" w14:textId="77777777" w:rsidR="00A672FD" w:rsidRDefault="00A672FD" w:rsidP="007A079D">
            <w:pPr>
              <w:jc w:val="both"/>
              <w:rPr>
                <w:rFonts w:ascii="Arial" w:hAnsi="Arial" w:cs="Arial"/>
                <w:noProof/>
                <w:sz w:val="22"/>
                <w:szCs w:val="22"/>
              </w:rPr>
            </w:pPr>
          </w:p>
          <w:p w14:paraId="03969048" w14:textId="77777777" w:rsidR="00A672FD" w:rsidRDefault="00A672FD" w:rsidP="007A079D">
            <w:pPr>
              <w:jc w:val="both"/>
              <w:rPr>
                <w:rFonts w:ascii="Arial" w:hAnsi="Arial" w:cs="Arial"/>
                <w:noProof/>
                <w:sz w:val="22"/>
                <w:szCs w:val="22"/>
              </w:rPr>
            </w:pPr>
          </w:p>
          <w:p w14:paraId="58E50FF8" w14:textId="77777777" w:rsidR="00A672FD" w:rsidRDefault="00A672FD" w:rsidP="007A079D">
            <w:pPr>
              <w:jc w:val="both"/>
              <w:rPr>
                <w:rFonts w:ascii="Arial" w:hAnsi="Arial" w:cs="Arial"/>
                <w:noProof/>
                <w:sz w:val="22"/>
                <w:szCs w:val="22"/>
              </w:rPr>
            </w:pPr>
          </w:p>
          <w:p w14:paraId="05BE9234" w14:textId="77777777" w:rsidR="00A672FD" w:rsidRDefault="00A672FD" w:rsidP="007A079D">
            <w:pPr>
              <w:jc w:val="both"/>
              <w:rPr>
                <w:rFonts w:ascii="Arial" w:hAnsi="Arial" w:cs="Arial"/>
                <w:noProof/>
                <w:sz w:val="22"/>
                <w:szCs w:val="22"/>
              </w:rPr>
            </w:pPr>
          </w:p>
          <w:p w14:paraId="1BF96EDC" w14:textId="77777777" w:rsidR="00A672FD" w:rsidRDefault="00A672FD" w:rsidP="007A079D">
            <w:pPr>
              <w:jc w:val="both"/>
              <w:rPr>
                <w:rFonts w:ascii="Arial" w:hAnsi="Arial" w:cs="Arial"/>
                <w:noProof/>
                <w:sz w:val="22"/>
                <w:szCs w:val="22"/>
              </w:rPr>
            </w:pPr>
          </w:p>
          <w:p w14:paraId="7594E483" w14:textId="77777777" w:rsidR="00A672FD" w:rsidRPr="007A079D" w:rsidRDefault="00A672FD" w:rsidP="007A079D">
            <w:pPr>
              <w:jc w:val="both"/>
              <w:rPr>
                <w:rFonts w:ascii="Arial" w:hAnsi="Arial" w:cs="Arial"/>
                <w:noProof/>
                <w:sz w:val="22"/>
                <w:szCs w:val="22"/>
              </w:rPr>
            </w:pPr>
          </w:p>
          <w:p w14:paraId="3E8B1DF1" w14:textId="2DADC5C4" w:rsidR="007A079D" w:rsidRDefault="007A079D" w:rsidP="00D057D9">
            <w:pPr>
              <w:spacing w:before="100" w:beforeAutospacing="1" w:after="100" w:afterAutospacing="1"/>
              <w:jc w:val="both"/>
              <w:rPr>
                <w:rFonts w:ascii="Arial" w:hAnsi="Arial" w:cs="Arial"/>
                <w:bCs/>
                <w:noProof/>
                <w:sz w:val="22"/>
                <w:szCs w:val="22"/>
              </w:rPr>
            </w:pPr>
            <w:r w:rsidRPr="00215431">
              <w:rPr>
                <w:rFonts w:ascii="Arial" w:eastAsia="Arial" w:hAnsi="Arial" w:cs="Arial"/>
                <w:b/>
                <w:bCs/>
                <w:noProof/>
                <w:sz w:val="22"/>
                <w:szCs w:val="22"/>
              </w:rPr>
              <w:lastRenderedPageBreak/>
              <w:drawing>
                <wp:anchor distT="0" distB="0" distL="114300" distR="114300" simplePos="0" relativeHeight="251698176" behindDoc="0" locked="0" layoutInCell="1" allowOverlap="1" wp14:anchorId="7EF85D8C" wp14:editId="6BF9EB6A">
                  <wp:simplePos x="0" y="0"/>
                  <wp:positionH relativeFrom="column">
                    <wp:posOffset>3955415</wp:posOffset>
                  </wp:positionH>
                  <wp:positionV relativeFrom="paragraph">
                    <wp:posOffset>164465</wp:posOffset>
                  </wp:positionV>
                  <wp:extent cx="2759075" cy="1485900"/>
                  <wp:effectExtent l="0" t="0" r="3175" b="0"/>
                  <wp:wrapThrough wrapText="bothSides">
                    <wp:wrapPolygon edited="0">
                      <wp:start x="0" y="0"/>
                      <wp:lineTo x="0" y="21323"/>
                      <wp:lineTo x="21476" y="21323"/>
                      <wp:lineTo x="21476" y="0"/>
                      <wp:lineTo x="0" y="0"/>
                    </wp:wrapPolygon>
                  </wp:wrapThrough>
                  <wp:docPr id="1758345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345469"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59075" cy="14859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7152" behindDoc="0" locked="0" layoutInCell="1" allowOverlap="1" wp14:anchorId="1F7A8C44" wp14:editId="527B5261">
                  <wp:simplePos x="0" y="0"/>
                  <wp:positionH relativeFrom="column">
                    <wp:posOffset>-2729865</wp:posOffset>
                  </wp:positionH>
                  <wp:positionV relativeFrom="paragraph">
                    <wp:posOffset>170180</wp:posOffset>
                  </wp:positionV>
                  <wp:extent cx="2686050" cy="1343025"/>
                  <wp:effectExtent l="0" t="0" r="0" b="9525"/>
                  <wp:wrapThrough wrapText="bothSides">
                    <wp:wrapPolygon edited="0">
                      <wp:start x="0" y="0"/>
                      <wp:lineTo x="0" y="21447"/>
                      <wp:lineTo x="21447" y="21447"/>
                      <wp:lineTo x="21447" y="0"/>
                      <wp:lineTo x="0" y="0"/>
                    </wp:wrapPolygon>
                  </wp:wrapThrough>
                  <wp:docPr id="210602349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6050"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9714FC" w14:textId="216688D9" w:rsidR="007A079D" w:rsidRDefault="007A079D" w:rsidP="00D057D9">
            <w:pPr>
              <w:spacing w:before="100" w:beforeAutospacing="1" w:after="100" w:afterAutospacing="1"/>
              <w:jc w:val="both"/>
              <w:rPr>
                <w:rFonts w:ascii="Arial" w:hAnsi="Arial" w:cs="Arial"/>
                <w:bCs/>
                <w:noProof/>
                <w:sz w:val="22"/>
                <w:szCs w:val="22"/>
              </w:rPr>
            </w:pPr>
          </w:p>
          <w:p w14:paraId="2CF8F29B" w14:textId="679DFAAF" w:rsidR="007A079D" w:rsidRDefault="007A079D" w:rsidP="00D057D9">
            <w:pPr>
              <w:spacing w:before="100" w:beforeAutospacing="1" w:after="100" w:afterAutospacing="1"/>
              <w:jc w:val="both"/>
              <w:rPr>
                <w:rFonts w:ascii="Arial" w:hAnsi="Arial" w:cs="Arial"/>
                <w:bCs/>
                <w:noProof/>
                <w:sz w:val="22"/>
                <w:szCs w:val="22"/>
              </w:rPr>
            </w:pPr>
          </w:p>
          <w:p w14:paraId="31CD2C75" w14:textId="166BFBAA" w:rsidR="007A079D" w:rsidRDefault="007A079D" w:rsidP="00D057D9">
            <w:pPr>
              <w:spacing w:before="100" w:beforeAutospacing="1" w:after="100" w:afterAutospacing="1"/>
              <w:jc w:val="both"/>
              <w:rPr>
                <w:rFonts w:ascii="Arial" w:hAnsi="Arial" w:cs="Arial"/>
                <w:bCs/>
                <w:noProof/>
                <w:sz w:val="22"/>
                <w:szCs w:val="22"/>
              </w:rPr>
            </w:pPr>
          </w:p>
          <w:p w14:paraId="5E013620" w14:textId="500F899A" w:rsidR="007A079D" w:rsidRDefault="00A672FD" w:rsidP="007A079D">
            <w:pPr>
              <w:spacing w:before="100" w:beforeAutospacing="1" w:after="100" w:afterAutospacing="1"/>
              <w:jc w:val="center"/>
              <w:rPr>
                <w:rFonts w:ascii="Arial" w:hAnsi="Arial" w:cs="Arial"/>
                <w:bCs/>
                <w:noProof/>
                <w:sz w:val="22"/>
                <w:szCs w:val="22"/>
              </w:rPr>
            </w:pPr>
            <w:r w:rsidRPr="000D6BD0">
              <w:rPr>
                <w:rFonts w:ascii="Arial" w:eastAsia="Arial" w:hAnsi="Arial" w:cs="Arial"/>
                <w:noProof/>
                <w:sz w:val="22"/>
                <w:szCs w:val="22"/>
              </w:rPr>
              <w:drawing>
                <wp:anchor distT="0" distB="0" distL="114300" distR="114300" simplePos="0" relativeHeight="251700224" behindDoc="0" locked="0" layoutInCell="1" allowOverlap="1" wp14:anchorId="24243E95" wp14:editId="76E82D53">
                  <wp:simplePos x="0" y="0"/>
                  <wp:positionH relativeFrom="column">
                    <wp:posOffset>1568450</wp:posOffset>
                  </wp:positionH>
                  <wp:positionV relativeFrom="paragraph">
                    <wp:posOffset>111760</wp:posOffset>
                  </wp:positionV>
                  <wp:extent cx="2637790" cy="1169035"/>
                  <wp:effectExtent l="0" t="0" r="0" b="635"/>
                  <wp:wrapThrough wrapText="bothSides">
                    <wp:wrapPolygon edited="0">
                      <wp:start x="0" y="0"/>
                      <wp:lineTo x="0" y="21246"/>
                      <wp:lineTo x="21371" y="21246"/>
                      <wp:lineTo x="21371" y="0"/>
                      <wp:lineTo x="0" y="0"/>
                    </wp:wrapPolygon>
                  </wp:wrapThrough>
                  <wp:docPr id="1281608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08775"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37790" cy="1169035"/>
                          </a:xfrm>
                          <a:prstGeom prst="rect">
                            <a:avLst/>
                          </a:prstGeom>
                        </pic:spPr>
                      </pic:pic>
                    </a:graphicData>
                  </a:graphic>
                  <wp14:sizeRelH relativeFrom="margin">
                    <wp14:pctWidth>0</wp14:pctWidth>
                  </wp14:sizeRelH>
                  <wp14:sizeRelV relativeFrom="margin">
                    <wp14:pctHeight>0</wp14:pctHeight>
                  </wp14:sizeRelV>
                </wp:anchor>
              </w:drawing>
            </w:r>
          </w:p>
          <w:p w14:paraId="4552E089" w14:textId="4BE5F5B2" w:rsidR="00D057D9" w:rsidRDefault="00D057D9" w:rsidP="00A672FD">
            <w:pPr>
              <w:spacing w:before="100" w:beforeAutospacing="1" w:after="100" w:afterAutospacing="1"/>
              <w:jc w:val="both"/>
              <w:rPr>
                <w:rFonts w:ascii="Arial" w:eastAsia="Arial" w:hAnsi="Arial" w:cs="Arial"/>
                <w:b/>
                <w:bCs/>
                <w:sz w:val="22"/>
                <w:szCs w:val="22"/>
              </w:rPr>
            </w:pPr>
          </w:p>
          <w:p w14:paraId="3952A957" w14:textId="62FEEA1F" w:rsidR="00D057D9" w:rsidRDefault="00D057D9" w:rsidP="00D057D9">
            <w:pPr>
              <w:spacing w:before="100" w:beforeAutospacing="1" w:after="100" w:afterAutospacing="1"/>
              <w:jc w:val="both"/>
              <w:rPr>
                <w:rFonts w:ascii="Arial" w:hAnsi="Arial" w:cs="Arial"/>
                <w:bCs/>
                <w:noProof/>
                <w:sz w:val="22"/>
                <w:szCs w:val="22"/>
              </w:rPr>
            </w:pPr>
          </w:p>
          <w:p w14:paraId="5E029EE7" w14:textId="77777777" w:rsidR="00D057D9" w:rsidRDefault="00D057D9" w:rsidP="00D057D9">
            <w:pPr>
              <w:spacing w:after="200" w:line="276" w:lineRule="auto"/>
              <w:jc w:val="both"/>
              <w:rPr>
                <w:rFonts w:ascii="Arial" w:eastAsia="Arial" w:hAnsi="Arial" w:cs="Arial"/>
                <w:sz w:val="22"/>
                <w:szCs w:val="22"/>
              </w:rPr>
            </w:pPr>
          </w:p>
          <w:p w14:paraId="5702C319" w14:textId="77777777" w:rsidR="00A672FD" w:rsidRDefault="00A672FD" w:rsidP="00D057D9">
            <w:pPr>
              <w:spacing w:after="200" w:line="276" w:lineRule="auto"/>
              <w:jc w:val="both"/>
              <w:rPr>
                <w:rFonts w:ascii="Arial" w:eastAsia="Arial" w:hAnsi="Arial" w:cs="Arial"/>
                <w:sz w:val="22"/>
                <w:szCs w:val="22"/>
              </w:rPr>
            </w:pPr>
          </w:p>
          <w:p w14:paraId="7A0F0F08" w14:textId="04E30BA4" w:rsidR="00D057D9" w:rsidRDefault="00783626" w:rsidP="00D057D9">
            <w:pPr>
              <w:spacing w:after="200" w:line="276" w:lineRule="auto"/>
              <w:jc w:val="both"/>
              <w:rPr>
                <w:rFonts w:ascii="Arial" w:eastAsia="Arial" w:hAnsi="Arial" w:cs="Arial"/>
                <w:sz w:val="22"/>
                <w:szCs w:val="22"/>
              </w:rPr>
            </w:pPr>
            <w:r>
              <w:rPr>
                <w:rFonts w:ascii="Arial" w:eastAsia="Arial" w:hAnsi="Arial" w:cs="Arial"/>
                <w:sz w:val="22"/>
                <w:szCs w:val="22"/>
              </w:rPr>
              <w:t>La contratista e</w:t>
            </w:r>
            <w:r w:rsidR="00D057D9" w:rsidRPr="00042B3E">
              <w:rPr>
                <w:rFonts w:ascii="Arial" w:eastAsia="Arial" w:hAnsi="Arial" w:cs="Arial"/>
                <w:sz w:val="22"/>
                <w:szCs w:val="22"/>
              </w:rPr>
              <w:t>labor</w:t>
            </w:r>
            <w:r>
              <w:rPr>
                <w:rFonts w:ascii="Arial" w:eastAsia="Arial" w:hAnsi="Arial" w:cs="Arial"/>
                <w:sz w:val="22"/>
                <w:szCs w:val="22"/>
              </w:rPr>
              <w:t xml:space="preserve">ó </w:t>
            </w:r>
            <w:r w:rsidR="00D057D9" w:rsidRPr="00042B3E">
              <w:rPr>
                <w:rFonts w:ascii="Arial" w:eastAsia="Arial" w:hAnsi="Arial" w:cs="Arial"/>
                <w:sz w:val="22"/>
                <w:szCs w:val="22"/>
              </w:rPr>
              <w:t>y report</w:t>
            </w:r>
            <w:r>
              <w:rPr>
                <w:rFonts w:ascii="Arial" w:eastAsia="Arial" w:hAnsi="Arial" w:cs="Arial"/>
                <w:sz w:val="22"/>
                <w:szCs w:val="22"/>
              </w:rPr>
              <w:t xml:space="preserve">ó </w:t>
            </w:r>
            <w:r w:rsidR="00D057D9" w:rsidRPr="00042B3E">
              <w:rPr>
                <w:rFonts w:ascii="Arial" w:eastAsia="Arial" w:hAnsi="Arial" w:cs="Arial"/>
                <w:sz w:val="22"/>
                <w:szCs w:val="22"/>
              </w:rPr>
              <w:t>el correspondiente informe mensual de distribución y/o dispensación de medicamento de control especial, exigido por el Fondo Nacional de Estupefacientes, a través de plataforma Infomed de la Unidad Ejecutora de Saneamiento (UES).</w:t>
            </w:r>
          </w:p>
          <w:p w14:paraId="3C6D2C65" w14:textId="434CFB14" w:rsidR="007A079D" w:rsidRDefault="007A079D" w:rsidP="007A079D">
            <w:pPr>
              <w:spacing w:after="200" w:line="276" w:lineRule="auto"/>
              <w:jc w:val="center"/>
              <w:rPr>
                <w:rFonts w:ascii="Arial" w:eastAsia="Arial" w:hAnsi="Arial" w:cs="Arial"/>
                <w:sz w:val="22"/>
                <w:szCs w:val="22"/>
              </w:rPr>
            </w:pPr>
            <w:r w:rsidRPr="001E5374">
              <w:rPr>
                <w:rFonts w:ascii="Arial" w:eastAsia="Arial" w:hAnsi="Arial" w:cs="Arial"/>
                <w:noProof/>
                <w:sz w:val="22"/>
                <w:szCs w:val="22"/>
              </w:rPr>
              <w:drawing>
                <wp:inline distT="0" distB="0" distL="0" distR="0" wp14:anchorId="7B4906AD" wp14:editId="6500D5CA">
                  <wp:extent cx="2266040" cy="1219682"/>
                  <wp:effectExtent l="0" t="0" r="1270" b="0"/>
                  <wp:docPr id="1430546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61167" name=""/>
                          <pic:cNvPicPr/>
                        </pic:nvPicPr>
                        <pic:blipFill>
                          <a:blip r:embed="rId26"/>
                          <a:stretch>
                            <a:fillRect/>
                          </a:stretch>
                        </pic:blipFill>
                        <pic:spPr>
                          <a:xfrm>
                            <a:off x="0" y="0"/>
                            <a:ext cx="2289830" cy="1232487"/>
                          </a:xfrm>
                          <a:prstGeom prst="rect">
                            <a:avLst/>
                          </a:prstGeom>
                        </pic:spPr>
                      </pic:pic>
                    </a:graphicData>
                  </a:graphic>
                </wp:inline>
              </w:drawing>
            </w:r>
          </w:p>
          <w:p w14:paraId="2EC0ABBB" w14:textId="69B75ED5" w:rsidR="00D057D9" w:rsidRDefault="00783626" w:rsidP="00D057D9">
            <w:pPr>
              <w:spacing w:after="200" w:line="276" w:lineRule="auto"/>
              <w:jc w:val="both"/>
              <w:rPr>
                <w:rFonts w:ascii="Arial" w:eastAsia="Arial" w:hAnsi="Arial" w:cs="Arial"/>
                <w:sz w:val="22"/>
                <w:szCs w:val="22"/>
              </w:rPr>
            </w:pPr>
            <w:r>
              <w:rPr>
                <w:rFonts w:ascii="Arial" w:eastAsia="Arial" w:hAnsi="Arial" w:cs="Arial"/>
                <w:sz w:val="22"/>
                <w:szCs w:val="22"/>
              </w:rPr>
              <w:t>La contratista e</w:t>
            </w:r>
            <w:r w:rsidR="00D057D9">
              <w:rPr>
                <w:rFonts w:ascii="Arial" w:eastAsia="Arial" w:hAnsi="Arial" w:cs="Arial"/>
                <w:sz w:val="22"/>
                <w:szCs w:val="22"/>
              </w:rPr>
              <w:t>labor</w:t>
            </w:r>
            <w:r>
              <w:rPr>
                <w:rFonts w:ascii="Arial" w:eastAsia="Arial" w:hAnsi="Arial" w:cs="Arial"/>
                <w:sz w:val="22"/>
                <w:szCs w:val="22"/>
              </w:rPr>
              <w:t xml:space="preserve">ó </w:t>
            </w:r>
            <w:r w:rsidR="00D057D9">
              <w:rPr>
                <w:rFonts w:ascii="Arial" w:eastAsia="Arial" w:hAnsi="Arial" w:cs="Arial"/>
                <w:sz w:val="22"/>
                <w:szCs w:val="22"/>
              </w:rPr>
              <w:t>informe de gasto de insumos y medicamentos durante el desarrollo de atenciones a animales realizadas en el mes anterior en el marco del componente de Atención de animal compañero a través de la unidad móvil de esterilización</w:t>
            </w:r>
          </w:p>
          <w:p w14:paraId="3088E84C" w14:textId="77777777" w:rsidR="00D057D9" w:rsidRDefault="00D057D9" w:rsidP="00D057D9">
            <w:pPr>
              <w:spacing w:before="100" w:beforeAutospacing="1" w:after="100" w:afterAutospacing="1"/>
              <w:jc w:val="both"/>
              <w:rPr>
                <w:rFonts w:ascii="Arial" w:hAnsi="Arial" w:cs="Arial"/>
                <w:bCs/>
                <w:noProof/>
                <w:sz w:val="22"/>
                <w:szCs w:val="22"/>
              </w:rPr>
            </w:pPr>
          </w:p>
          <w:p w14:paraId="65F195A5" w14:textId="77777777" w:rsidR="00D057D9" w:rsidRDefault="00D057D9" w:rsidP="00D057D9">
            <w:pPr>
              <w:spacing w:after="200" w:line="276" w:lineRule="auto"/>
              <w:jc w:val="both"/>
              <w:rPr>
                <w:rFonts w:ascii="Arial" w:eastAsia="Arial" w:hAnsi="Arial" w:cs="Arial"/>
                <w:sz w:val="22"/>
                <w:szCs w:val="22"/>
              </w:rPr>
            </w:pPr>
          </w:p>
          <w:p w14:paraId="0006D262" w14:textId="20036EE0" w:rsidR="00D057D9" w:rsidRDefault="00D057D9" w:rsidP="00D057D9">
            <w:pPr>
              <w:spacing w:after="200" w:line="276" w:lineRule="auto"/>
              <w:jc w:val="center"/>
              <w:rPr>
                <w:rFonts w:ascii="Arial" w:eastAsia="Arial" w:hAnsi="Arial" w:cs="Arial"/>
                <w:sz w:val="22"/>
                <w:szCs w:val="22"/>
              </w:rPr>
            </w:pPr>
          </w:p>
          <w:p w14:paraId="20C19B3F" w14:textId="66EBBE15" w:rsidR="00D057D9" w:rsidRDefault="00A672FD" w:rsidP="00D057D9">
            <w:pPr>
              <w:spacing w:after="200" w:line="276" w:lineRule="auto"/>
              <w:jc w:val="both"/>
              <w:rPr>
                <w:rFonts w:ascii="Arial" w:eastAsia="Arial" w:hAnsi="Arial" w:cs="Arial"/>
                <w:sz w:val="22"/>
                <w:szCs w:val="22"/>
              </w:rPr>
            </w:pPr>
            <w:r w:rsidRPr="0098680C">
              <w:rPr>
                <w:rFonts w:ascii="Arial" w:eastAsia="Arial" w:hAnsi="Arial" w:cs="Arial"/>
                <w:noProof/>
                <w:sz w:val="22"/>
                <w:szCs w:val="22"/>
              </w:rPr>
              <w:lastRenderedPageBreak/>
              <w:drawing>
                <wp:anchor distT="0" distB="0" distL="114300" distR="114300" simplePos="0" relativeHeight="251702272" behindDoc="0" locked="0" layoutInCell="1" allowOverlap="1" wp14:anchorId="4B088726" wp14:editId="73FB92CC">
                  <wp:simplePos x="0" y="0"/>
                  <wp:positionH relativeFrom="column">
                    <wp:posOffset>263525</wp:posOffset>
                  </wp:positionH>
                  <wp:positionV relativeFrom="paragraph">
                    <wp:posOffset>-1856105</wp:posOffset>
                  </wp:positionV>
                  <wp:extent cx="1803400" cy="1856105"/>
                  <wp:effectExtent l="0" t="0" r="6350" b="0"/>
                  <wp:wrapThrough wrapText="bothSides">
                    <wp:wrapPolygon edited="0">
                      <wp:start x="0" y="0"/>
                      <wp:lineTo x="0" y="21282"/>
                      <wp:lineTo x="21448" y="21282"/>
                      <wp:lineTo x="21448" y="0"/>
                      <wp:lineTo x="0" y="0"/>
                    </wp:wrapPolygon>
                  </wp:wrapThrough>
                  <wp:docPr id="20539481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948117"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3400" cy="1856105"/>
                          </a:xfrm>
                          <a:prstGeom prst="rect">
                            <a:avLst/>
                          </a:prstGeom>
                        </pic:spPr>
                      </pic:pic>
                    </a:graphicData>
                  </a:graphic>
                  <wp14:sizeRelH relativeFrom="margin">
                    <wp14:pctWidth>0</wp14:pctWidth>
                  </wp14:sizeRelH>
                  <wp14:sizeRelV relativeFrom="margin">
                    <wp14:pctHeight>0</wp14:pctHeight>
                  </wp14:sizeRelV>
                </wp:anchor>
              </w:drawing>
            </w:r>
            <w:r w:rsidRPr="0098680C">
              <w:rPr>
                <w:rFonts w:ascii="Arial" w:eastAsia="Arial" w:hAnsi="Arial" w:cs="Arial"/>
                <w:noProof/>
                <w:sz w:val="22"/>
                <w:szCs w:val="22"/>
              </w:rPr>
              <w:drawing>
                <wp:anchor distT="0" distB="0" distL="114300" distR="114300" simplePos="0" relativeHeight="251701248" behindDoc="0" locked="0" layoutInCell="1" allowOverlap="1" wp14:anchorId="6C697AE5" wp14:editId="2C083050">
                  <wp:simplePos x="0" y="0"/>
                  <wp:positionH relativeFrom="column">
                    <wp:posOffset>1920875</wp:posOffset>
                  </wp:positionH>
                  <wp:positionV relativeFrom="paragraph">
                    <wp:posOffset>-100965</wp:posOffset>
                  </wp:positionV>
                  <wp:extent cx="1868170" cy="1939290"/>
                  <wp:effectExtent l="0" t="0" r="0" b="3810"/>
                  <wp:wrapThrough wrapText="bothSides">
                    <wp:wrapPolygon edited="0">
                      <wp:start x="0" y="0"/>
                      <wp:lineTo x="0" y="21430"/>
                      <wp:lineTo x="21365" y="21430"/>
                      <wp:lineTo x="21365" y="0"/>
                      <wp:lineTo x="0" y="0"/>
                    </wp:wrapPolygon>
                  </wp:wrapThrough>
                  <wp:docPr id="8041715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17158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68170" cy="1939290"/>
                          </a:xfrm>
                          <a:prstGeom prst="rect">
                            <a:avLst/>
                          </a:prstGeom>
                        </pic:spPr>
                      </pic:pic>
                    </a:graphicData>
                  </a:graphic>
                  <wp14:sizeRelH relativeFrom="margin">
                    <wp14:pctWidth>0</wp14:pctWidth>
                  </wp14:sizeRelH>
                  <wp14:sizeRelV relativeFrom="margin">
                    <wp14:pctHeight>0</wp14:pctHeight>
                  </wp14:sizeRelV>
                </wp:anchor>
              </w:drawing>
            </w:r>
            <w:r w:rsidRPr="0098680C">
              <w:rPr>
                <w:rFonts w:ascii="Arial" w:eastAsia="Arial" w:hAnsi="Arial" w:cs="Arial"/>
                <w:noProof/>
                <w:sz w:val="22"/>
                <w:szCs w:val="22"/>
              </w:rPr>
              <w:drawing>
                <wp:anchor distT="0" distB="0" distL="114300" distR="114300" simplePos="0" relativeHeight="251695104" behindDoc="0" locked="0" layoutInCell="1" allowOverlap="1" wp14:anchorId="0204D02C" wp14:editId="0223487D">
                  <wp:simplePos x="0" y="0"/>
                  <wp:positionH relativeFrom="column">
                    <wp:posOffset>3782695</wp:posOffset>
                  </wp:positionH>
                  <wp:positionV relativeFrom="paragraph">
                    <wp:posOffset>-10795</wp:posOffset>
                  </wp:positionV>
                  <wp:extent cx="2146935" cy="1842770"/>
                  <wp:effectExtent l="0" t="0" r="5715" b="5080"/>
                  <wp:wrapThrough wrapText="bothSides">
                    <wp:wrapPolygon edited="0">
                      <wp:start x="0" y="0"/>
                      <wp:lineTo x="0" y="21436"/>
                      <wp:lineTo x="21466" y="21436"/>
                      <wp:lineTo x="21466" y="0"/>
                      <wp:lineTo x="0" y="0"/>
                    </wp:wrapPolygon>
                  </wp:wrapThrough>
                  <wp:docPr id="1203690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69071" name=""/>
                          <pic:cNvPicPr/>
                        </pic:nvPicPr>
                        <pic:blipFill rotWithShape="1">
                          <a:blip r:embed="rId29" cstate="print">
                            <a:extLst>
                              <a:ext uri="{28A0092B-C50C-407E-A947-70E740481C1C}">
                                <a14:useLocalDpi xmlns:a14="http://schemas.microsoft.com/office/drawing/2010/main" val="0"/>
                              </a:ext>
                            </a:extLst>
                          </a:blip>
                          <a:srcRect l="9139" r="12153" b="18459"/>
                          <a:stretch/>
                        </pic:blipFill>
                        <pic:spPr bwMode="auto">
                          <a:xfrm>
                            <a:off x="0" y="0"/>
                            <a:ext cx="2146935" cy="1842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57D9" w:rsidRPr="0098680C">
              <w:rPr>
                <w:noProof/>
              </w:rPr>
              <w:t xml:space="preserve"> </w:t>
            </w:r>
          </w:p>
          <w:p w14:paraId="1A82A9D5" w14:textId="4DA4BF3E" w:rsidR="00787B8A" w:rsidRPr="00787B8A" w:rsidRDefault="00787B8A" w:rsidP="00787B8A">
            <w:pPr>
              <w:pStyle w:val="Prrafodelista"/>
              <w:ind w:left="-78"/>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p>
          <w:p w14:paraId="413B57E0" w14:textId="77777777" w:rsidR="006B022A" w:rsidRDefault="006B022A" w:rsidP="00796C77">
            <w:pPr>
              <w:jc w:val="both"/>
              <w:rPr>
                <w:rFonts w:ascii="Arial" w:hAnsi="Arial" w:cs="Arial"/>
                <w:noProof/>
                <w:sz w:val="22"/>
                <w:szCs w:val="22"/>
              </w:rPr>
            </w:pPr>
          </w:p>
          <w:p w14:paraId="52FB6267" w14:textId="596081AF" w:rsidR="006B022A" w:rsidRDefault="00391680" w:rsidP="00796C77">
            <w:pPr>
              <w:jc w:val="both"/>
              <w:rPr>
                <w:rFonts w:ascii="Arial" w:hAnsi="Arial" w:cs="Arial"/>
                <w:noProof/>
                <w:sz w:val="22"/>
                <w:szCs w:val="22"/>
              </w:rPr>
            </w:pPr>
            <w:r w:rsidRPr="00FD2826">
              <w:rPr>
                <w:rFonts w:ascii="Arial" w:hAnsi="Arial" w:cs="Arial"/>
                <w:noProof/>
                <w:sz w:val="22"/>
                <w:szCs w:val="22"/>
              </w:rPr>
              <w:t xml:space="preserve">5. Liderar los procesos de educación, sensibilización y orientación a la comunidad, promoviendo el bienestar animal a través de la tenencia responsable, la prevención de enfermedades y el respeto por el bienestar animal. </w:t>
            </w:r>
          </w:p>
          <w:p w14:paraId="0F235743" w14:textId="501DFEFF" w:rsidR="00A672FD" w:rsidRPr="00042B3E" w:rsidRDefault="00783626" w:rsidP="00A672FD">
            <w:pPr>
              <w:spacing w:before="100" w:beforeAutospacing="1" w:after="100" w:afterAutospacing="1"/>
              <w:jc w:val="both"/>
              <w:rPr>
                <w:rFonts w:ascii="Arial" w:eastAsia="Arial" w:hAnsi="Arial" w:cs="Arial"/>
                <w:sz w:val="22"/>
                <w:szCs w:val="22"/>
              </w:rPr>
            </w:pPr>
            <w:r>
              <w:rPr>
                <w:rFonts w:ascii="Arial" w:eastAsia="Arial" w:hAnsi="Arial" w:cs="Arial"/>
                <w:sz w:val="22"/>
                <w:szCs w:val="22"/>
              </w:rPr>
              <w:t xml:space="preserve">La contratista realizó </w:t>
            </w:r>
            <w:r w:rsidR="00A672FD" w:rsidRPr="00042B3E">
              <w:rPr>
                <w:rFonts w:ascii="Arial" w:eastAsia="Arial" w:hAnsi="Arial" w:cs="Arial"/>
                <w:sz w:val="22"/>
                <w:szCs w:val="22"/>
              </w:rPr>
              <w:t>actividades de acompañamiento, formación y orientación dirigidas a la comunidad, enfocadas en fortalecer la cultura del bienestar animal mediante la promoción de la tenencia responsable, la prevención de enfermedades y el cuidado integral de los animales de compañía. En este contexto, brind</w:t>
            </w:r>
            <w:r>
              <w:rPr>
                <w:rFonts w:ascii="Arial" w:eastAsia="Arial" w:hAnsi="Arial" w:cs="Arial"/>
                <w:sz w:val="22"/>
                <w:szCs w:val="22"/>
              </w:rPr>
              <w:t>ó</w:t>
            </w:r>
            <w:r w:rsidR="00A672FD" w:rsidRPr="00042B3E">
              <w:rPr>
                <w:rFonts w:ascii="Arial" w:eastAsia="Arial" w:hAnsi="Arial" w:cs="Arial"/>
                <w:sz w:val="22"/>
                <w:szCs w:val="22"/>
              </w:rPr>
              <w:t xml:space="preserve"> asesoría a los responsables de animales programados para procedimientos de esterilización, proporcionando información clara sobre el proceso quirúrgico, destacando la importancia de los cuidados posteriores a la cirugía, enfatizando la responsabilidad del cuidador en la correcta administración de medicamentos, el uso continuo de elementos de protección como el collar isabelino y la limitación de la actividad física. </w:t>
            </w:r>
            <w:r>
              <w:rPr>
                <w:rFonts w:ascii="Arial" w:eastAsia="Arial" w:hAnsi="Arial" w:cs="Arial"/>
                <w:sz w:val="22"/>
                <w:szCs w:val="22"/>
              </w:rPr>
              <w:t xml:space="preserve">La contratista </w:t>
            </w:r>
            <w:r w:rsidR="00A672FD" w:rsidRPr="00042B3E">
              <w:rPr>
                <w:rFonts w:ascii="Arial" w:eastAsia="Arial" w:hAnsi="Arial" w:cs="Arial"/>
                <w:sz w:val="22"/>
                <w:szCs w:val="22"/>
              </w:rPr>
              <w:t xml:space="preserve">hizo énfasis en que el compromiso y cumplimiento de estas indicaciones son fundamentales para asegurar una recuperación exitosa de la intervención quirúrgica. </w:t>
            </w:r>
          </w:p>
          <w:p w14:paraId="3F4A619D" w14:textId="29CC671D" w:rsidR="00A672FD" w:rsidRDefault="00E9463A" w:rsidP="00A672FD">
            <w:pPr>
              <w:spacing w:after="200" w:line="276" w:lineRule="auto"/>
              <w:jc w:val="center"/>
              <w:rPr>
                <w:rFonts w:ascii="Arial" w:eastAsia="Arial" w:hAnsi="Arial" w:cs="Arial"/>
                <w:sz w:val="22"/>
                <w:szCs w:val="22"/>
              </w:rPr>
            </w:pPr>
            <w:r>
              <w:rPr>
                <w:noProof/>
              </w:rPr>
              <w:drawing>
                <wp:anchor distT="0" distB="0" distL="114300" distR="114300" simplePos="0" relativeHeight="251710464" behindDoc="0" locked="0" layoutInCell="1" allowOverlap="1" wp14:anchorId="6BF0187A" wp14:editId="2575C900">
                  <wp:simplePos x="0" y="0"/>
                  <wp:positionH relativeFrom="column">
                    <wp:posOffset>3140710</wp:posOffset>
                  </wp:positionH>
                  <wp:positionV relativeFrom="paragraph">
                    <wp:posOffset>46355</wp:posOffset>
                  </wp:positionV>
                  <wp:extent cx="2382520" cy="1520190"/>
                  <wp:effectExtent l="0" t="0" r="0" b="3810"/>
                  <wp:wrapThrough wrapText="bothSides">
                    <wp:wrapPolygon edited="0">
                      <wp:start x="0" y="0"/>
                      <wp:lineTo x="0" y="21383"/>
                      <wp:lineTo x="21416" y="21383"/>
                      <wp:lineTo x="21416" y="0"/>
                      <wp:lineTo x="0" y="0"/>
                    </wp:wrapPolygon>
                  </wp:wrapThrough>
                  <wp:docPr id="192890088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4925"/>
                          <a:stretch/>
                        </pic:blipFill>
                        <pic:spPr bwMode="auto">
                          <a:xfrm>
                            <a:off x="0" y="0"/>
                            <a:ext cx="2382520" cy="1520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9440" behindDoc="0" locked="0" layoutInCell="1" allowOverlap="1" wp14:anchorId="238F8CA5" wp14:editId="6B65CD61">
                  <wp:simplePos x="0" y="0"/>
                  <wp:positionH relativeFrom="column">
                    <wp:posOffset>734060</wp:posOffset>
                  </wp:positionH>
                  <wp:positionV relativeFrom="paragraph">
                    <wp:posOffset>-8890</wp:posOffset>
                  </wp:positionV>
                  <wp:extent cx="2111375" cy="1583055"/>
                  <wp:effectExtent l="0" t="0" r="3175" b="0"/>
                  <wp:wrapThrough wrapText="bothSides">
                    <wp:wrapPolygon edited="0">
                      <wp:start x="0" y="0"/>
                      <wp:lineTo x="0" y="21314"/>
                      <wp:lineTo x="21438" y="21314"/>
                      <wp:lineTo x="21438" y="0"/>
                      <wp:lineTo x="0" y="0"/>
                    </wp:wrapPolygon>
                  </wp:wrapThrough>
                  <wp:docPr id="32689029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11375" cy="1583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0C015A" w14:textId="77777777" w:rsidR="00A672FD" w:rsidRDefault="00A672FD" w:rsidP="00A672FD">
            <w:pPr>
              <w:spacing w:after="200" w:line="276" w:lineRule="auto"/>
              <w:jc w:val="center"/>
              <w:rPr>
                <w:rFonts w:ascii="Arial" w:eastAsia="Arial" w:hAnsi="Arial" w:cs="Arial"/>
                <w:sz w:val="22"/>
                <w:szCs w:val="22"/>
              </w:rPr>
            </w:pPr>
          </w:p>
          <w:p w14:paraId="63C1369A" w14:textId="77777777" w:rsidR="00A672FD" w:rsidRDefault="00A672FD" w:rsidP="00A672FD">
            <w:pPr>
              <w:spacing w:after="200" w:line="276" w:lineRule="auto"/>
              <w:jc w:val="center"/>
              <w:rPr>
                <w:rFonts w:ascii="Arial" w:eastAsia="Arial" w:hAnsi="Arial" w:cs="Arial"/>
                <w:sz w:val="22"/>
                <w:szCs w:val="22"/>
              </w:rPr>
            </w:pPr>
          </w:p>
          <w:p w14:paraId="0F675F24" w14:textId="01029C38" w:rsidR="00A672FD" w:rsidRDefault="00A672FD" w:rsidP="00A672FD">
            <w:pPr>
              <w:spacing w:after="200" w:line="276" w:lineRule="auto"/>
              <w:jc w:val="center"/>
              <w:rPr>
                <w:rFonts w:ascii="Arial" w:eastAsia="Arial" w:hAnsi="Arial" w:cs="Arial"/>
                <w:sz w:val="22"/>
                <w:szCs w:val="22"/>
              </w:rPr>
            </w:pPr>
          </w:p>
          <w:p w14:paraId="47DBCF07" w14:textId="26D53548" w:rsidR="00A672FD" w:rsidRDefault="00783626" w:rsidP="00A672FD">
            <w:pPr>
              <w:spacing w:before="100" w:beforeAutospacing="1" w:after="100" w:afterAutospacing="1"/>
              <w:jc w:val="both"/>
              <w:rPr>
                <w:rFonts w:ascii="Arial" w:eastAsia="Arial" w:hAnsi="Arial" w:cs="Arial"/>
                <w:sz w:val="22"/>
                <w:szCs w:val="22"/>
              </w:rPr>
            </w:pPr>
            <w:r>
              <w:rPr>
                <w:rFonts w:ascii="Arial" w:eastAsia="Arial" w:hAnsi="Arial" w:cs="Arial"/>
                <w:sz w:val="22"/>
                <w:szCs w:val="22"/>
              </w:rPr>
              <w:t xml:space="preserve">La contratista elaboró </w:t>
            </w:r>
            <w:r w:rsidR="00A672FD">
              <w:rPr>
                <w:rFonts w:ascii="Arial" w:eastAsia="Arial" w:hAnsi="Arial" w:cs="Arial"/>
                <w:sz w:val="22"/>
                <w:szCs w:val="22"/>
              </w:rPr>
              <w:t xml:space="preserve">grabación de clases de bienestar animal en el marco de estrategia de educación con curso virtual aportando las clases del Módulo 1 el cual da la introducción y explica qué es bienestar animal y sus 5 libertades; además realicé la grabación del Módulo 3 explicando qué es maltrato y las diferentes formas de presentación de maltrato. </w:t>
            </w:r>
          </w:p>
          <w:p w14:paraId="1C0811C8" w14:textId="5C69E465" w:rsidR="00A672FD" w:rsidRDefault="00E9463A" w:rsidP="007E6157">
            <w:pPr>
              <w:spacing w:before="100" w:beforeAutospacing="1" w:after="100" w:afterAutospacing="1"/>
              <w:jc w:val="center"/>
              <w:rPr>
                <w:rFonts w:eastAsia="Arial"/>
              </w:rPr>
            </w:pPr>
            <w:r w:rsidRPr="0098680C">
              <w:rPr>
                <w:rFonts w:ascii="Arial" w:eastAsia="Arial" w:hAnsi="Arial" w:cs="Arial"/>
                <w:noProof/>
                <w:sz w:val="22"/>
                <w:szCs w:val="22"/>
              </w:rPr>
              <w:lastRenderedPageBreak/>
              <w:drawing>
                <wp:anchor distT="0" distB="0" distL="114300" distR="114300" simplePos="0" relativeHeight="251705344" behindDoc="0" locked="0" layoutInCell="1" allowOverlap="1" wp14:anchorId="1CB304E6" wp14:editId="29F04D29">
                  <wp:simplePos x="0" y="0"/>
                  <wp:positionH relativeFrom="column">
                    <wp:posOffset>3612515</wp:posOffset>
                  </wp:positionH>
                  <wp:positionV relativeFrom="paragraph">
                    <wp:posOffset>121285</wp:posOffset>
                  </wp:positionV>
                  <wp:extent cx="2466340" cy="1198245"/>
                  <wp:effectExtent l="0" t="0" r="0" b="1905"/>
                  <wp:wrapThrough wrapText="bothSides">
                    <wp:wrapPolygon edited="0">
                      <wp:start x="0" y="0"/>
                      <wp:lineTo x="0" y="21291"/>
                      <wp:lineTo x="21355" y="21291"/>
                      <wp:lineTo x="21355" y="0"/>
                      <wp:lineTo x="0" y="0"/>
                    </wp:wrapPolygon>
                  </wp:wrapThrough>
                  <wp:docPr id="7369903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719210" name=""/>
                          <pic:cNvPicPr/>
                        </pic:nvPicPr>
                        <pic:blipFill rotWithShape="1">
                          <a:blip r:embed="rId32" cstate="print">
                            <a:extLst>
                              <a:ext uri="{28A0092B-C50C-407E-A947-70E740481C1C}">
                                <a14:useLocalDpi xmlns:a14="http://schemas.microsoft.com/office/drawing/2010/main" val="0"/>
                              </a:ext>
                            </a:extLst>
                          </a:blip>
                          <a:srcRect r="6084"/>
                          <a:stretch/>
                        </pic:blipFill>
                        <pic:spPr bwMode="auto">
                          <a:xfrm>
                            <a:off x="0" y="0"/>
                            <a:ext cx="2466340" cy="1198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8680C">
              <w:rPr>
                <w:rFonts w:ascii="Arial" w:eastAsia="Arial" w:hAnsi="Arial" w:cs="Arial"/>
                <w:noProof/>
                <w:sz w:val="22"/>
                <w:szCs w:val="22"/>
              </w:rPr>
              <w:drawing>
                <wp:anchor distT="0" distB="0" distL="114300" distR="114300" simplePos="0" relativeHeight="251704320" behindDoc="0" locked="0" layoutInCell="1" allowOverlap="1" wp14:anchorId="1FBE57D3" wp14:editId="5982C4D2">
                  <wp:simplePos x="0" y="0"/>
                  <wp:positionH relativeFrom="column">
                    <wp:posOffset>617220</wp:posOffset>
                  </wp:positionH>
                  <wp:positionV relativeFrom="paragraph">
                    <wp:posOffset>111760</wp:posOffset>
                  </wp:positionV>
                  <wp:extent cx="2243455" cy="1170940"/>
                  <wp:effectExtent l="0" t="0" r="4445" b="0"/>
                  <wp:wrapThrough wrapText="bothSides">
                    <wp:wrapPolygon edited="0">
                      <wp:start x="0" y="0"/>
                      <wp:lineTo x="0" y="21085"/>
                      <wp:lineTo x="21459" y="21085"/>
                      <wp:lineTo x="21459" y="0"/>
                      <wp:lineTo x="0" y="0"/>
                    </wp:wrapPolygon>
                  </wp:wrapThrough>
                  <wp:docPr id="450130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30609" name=""/>
                          <pic:cNvPicPr/>
                        </pic:nvPicPr>
                        <pic:blipFill rotWithShape="1">
                          <a:blip r:embed="rId33" cstate="print">
                            <a:extLst>
                              <a:ext uri="{28A0092B-C50C-407E-A947-70E740481C1C}">
                                <a14:useLocalDpi xmlns:a14="http://schemas.microsoft.com/office/drawing/2010/main" val="0"/>
                              </a:ext>
                            </a:extLst>
                          </a:blip>
                          <a:srcRect r="7746"/>
                          <a:stretch/>
                        </pic:blipFill>
                        <pic:spPr bwMode="auto">
                          <a:xfrm>
                            <a:off x="0" y="0"/>
                            <a:ext cx="2243455" cy="1170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174CF6" w14:textId="77777777" w:rsidR="00E9463A" w:rsidRDefault="00E9463A" w:rsidP="00A672FD">
            <w:pPr>
              <w:spacing w:before="100" w:beforeAutospacing="1" w:after="100" w:afterAutospacing="1"/>
              <w:jc w:val="both"/>
              <w:rPr>
                <w:rFonts w:ascii="Arial" w:eastAsia="Arial" w:hAnsi="Arial" w:cs="Arial"/>
                <w:sz w:val="22"/>
                <w:szCs w:val="22"/>
              </w:rPr>
            </w:pPr>
          </w:p>
          <w:p w14:paraId="004420EF" w14:textId="77777777" w:rsidR="00E9463A" w:rsidRDefault="00E9463A" w:rsidP="00A672FD">
            <w:pPr>
              <w:spacing w:before="100" w:beforeAutospacing="1" w:after="100" w:afterAutospacing="1"/>
              <w:jc w:val="both"/>
              <w:rPr>
                <w:rFonts w:ascii="Arial" w:eastAsia="Arial" w:hAnsi="Arial" w:cs="Arial"/>
                <w:sz w:val="22"/>
                <w:szCs w:val="22"/>
              </w:rPr>
            </w:pPr>
          </w:p>
          <w:p w14:paraId="101173CA" w14:textId="77777777" w:rsidR="00E9463A" w:rsidRDefault="00E9463A" w:rsidP="00A672FD">
            <w:pPr>
              <w:spacing w:before="100" w:beforeAutospacing="1" w:after="100" w:afterAutospacing="1"/>
              <w:jc w:val="both"/>
              <w:rPr>
                <w:rFonts w:ascii="Arial" w:eastAsia="Arial" w:hAnsi="Arial" w:cs="Arial"/>
                <w:sz w:val="22"/>
                <w:szCs w:val="22"/>
              </w:rPr>
            </w:pPr>
          </w:p>
          <w:p w14:paraId="453ABFB1" w14:textId="0893B838" w:rsidR="00A672FD" w:rsidRDefault="00783626" w:rsidP="00A672FD">
            <w:pPr>
              <w:spacing w:before="100" w:beforeAutospacing="1" w:after="100" w:afterAutospacing="1"/>
              <w:jc w:val="both"/>
              <w:rPr>
                <w:rFonts w:eastAsia="Arial"/>
              </w:rPr>
            </w:pPr>
            <w:r>
              <w:rPr>
                <w:rFonts w:ascii="Arial" w:eastAsia="Arial" w:hAnsi="Arial" w:cs="Arial"/>
                <w:sz w:val="22"/>
                <w:szCs w:val="22"/>
              </w:rPr>
              <w:t>La contratista a</w:t>
            </w:r>
            <w:r w:rsidR="00A672FD">
              <w:rPr>
                <w:rFonts w:ascii="Arial" w:eastAsia="Arial" w:hAnsi="Arial" w:cs="Arial"/>
                <w:sz w:val="22"/>
                <w:szCs w:val="22"/>
              </w:rPr>
              <w:t>sist</w:t>
            </w:r>
            <w:r>
              <w:rPr>
                <w:rFonts w:ascii="Arial" w:eastAsia="Arial" w:hAnsi="Arial" w:cs="Arial"/>
                <w:sz w:val="22"/>
                <w:szCs w:val="22"/>
              </w:rPr>
              <w:t xml:space="preserve">ió y participó </w:t>
            </w:r>
            <w:r w:rsidR="00A672FD">
              <w:rPr>
                <w:rFonts w:ascii="Arial" w:eastAsia="Arial" w:hAnsi="Arial" w:cs="Arial"/>
                <w:sz w:val="22"/>
                <w:szCs w:val="22"/>
              </w:rPr>
              <w:t>en reunión de seguimiento a compromisos de elaboración de bosquejos de presentación y de grabación de módulos, cumpliendo con ambos compromisos.</w:t>
            </w:r>
          </w:p>
          <w:p w14:paraId="0CDCC114" w14:textId="543D2E3B" w:rsidR="00A672FD" w:rsidRDefault="00A672FD" w:rsidP="007E6157">
            <w:pPr>
              <w:spacing w:before="100" w:beforeAutospacing="1" w:after="100" w:afterAutospacing="1"/>
              <w:jc w:val="center"/>
              <w:rPr>
                <w:rFonts w:eastAsia="Arial"/>
              </w:rPr>
            </w:pPr>
            <w:r>
              <w:rPr>
                <w:noProof/>
              </w:rPr>
              <w:drawing>
                <wp:inline distT="0" distB="0" distL="0" distR="0" wp14:anchorId="24A38F0C" wp14:editId="4E069A07">
                  <wp:extent cx="1002173" cy="2175164"/>
                  <wp:effectExtent l="0" t="0" r="7620" b="0"/>
                  <wp:docPr id="185959967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13108" cy="2198897"/>
                          </a:xfrm>
                          <a:prstGeom prst="rect">
                            <a:avLst/>
                          </a:prstGeom>
                          <a:noFill/>
                          <a:ln>
                            <a:noFill/>
                          </a:ln>
                        </pic:spPr>
                      </pic:pic>
                    </a:graphicData>
                  </a:graphic>
                </wp:inline>
              </w:drawing>
            </w:r>
          </w:p>
          <w:p w14:paraId="21BA0940" w14:textId="493248DB" w:rsidR="00787B8A" w:rsidRPr="00787B8A" w:rsidRDefault="00787B8A" w:rsidP="00EF02FD">
            <w:pPr>
              <w:spacing w:before="100" w:beforeAutospacing="1" w:after="100" w:afterAutospacing="1"/>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p>
          <w:p w14:paraId="5BCF1BFB" w14:textId="3D60F067" w:rsidR="004C7876" w:rsidRDefault="00391680" w:rsidP="00796C77">
            <w:pPr>
              <w:jc w:val="both"/>
              <w:rPr>
                <w:rFonts w:ascii="Arial" w:hAnsi="Arial" w:cs="Arial"/>
                <w:noProof/>
                <w:sz w:val="22"/>
                <w:szCs w:val="22"/>
              </w:rPr>
            </w:pPr>
            <w:r w:rsidRPr="00FD2826">
              <w:rPr>
                <w:rFonts w:ascii="Arial" w:hAnsi="Arial" w:cs="Arial"/>
                <w:noProof/>
                <w:sz w:val="22"/>
                <w:szCs w:val="22"/>
              </w:rPr>
              <w:t xml:space="preserve">6. Participar en las actividades en el marco del Modelo Integrado de Planeación y Gestión – MIPG, así como la aplicación de sus políticas, dimensiones y lineamientos. </w:t>
            </w:r>
          </w:p>
          <w:p w14:paraId="6109671D" w14:textId="4464AEDE" w:rsidR="00A672FD" w:rsidRDefault="00A672FD" w:rsidP="00796C77">
            <w:pPr>
              <w:jc w:val="both"/>
              <w:rPr>
                <w:rFonts w:ascii="Arial" w:hAnsi="Arial" w:cs="Arial"/>
                <w:noProof/>
                <w:sz w:val="22"/>
                <w:szCs w:val="22"/>
              </w:rPr>
            </w:pPr>
          </w:p>
          <w:p w14:paraId="75EDBEB2" w14:textId="61A11861" w:rsidR="00A672FD" w:rsidRDefault="00A672FD" w:rsidP="00A672FD">
            <w:pPr>
              <w:spacing w:after="200" w:line="276" w:lineRule="auto"/>
              <w:jc w:val="both"/>
              <w:rPr>
                <w:rFonts w:ascii="Arial" w:eastAsia="Arial" w:hAnsi="Arial" w:cs="Arial"/>
                <w:sz w:val="22"/>
                <w:szCs w:val="22"/>
              </w:rPr>
            </w:pPr>
            <w:r w:rsidRPr="00EF6E98">
              <w:rPr>
                <w:rFonts w:ascii="Arial" w:hAnsi="Arial" w:cs="Arial"/>
                <w:b/>
                <w:noProof/>
                <w:sz w:val="22"/>
                <w:szCs w:val="22"/>
              </w:rPr>
              <w:drawing>
                <wp:anchor distT="0" distB="0" distL="114300" distR="114300" simplePos="0" relativeHeight="251706368" behindDoc="0" locked="0" layoutInCell="1" allowOverlap="1" wp14:anchorId="22AD08DC" wp14:editId="07E206A6">
                  <wp:simplePos x="0" y="0"/>
                  <wp:positionH relativeFrom="column">
                    <wp:posOffset>3172460</wp:posOffset>
                  </wp:positionH>
                  <wp:positionV relativeFrom="paragraph">
                    <wp:posOffset>621030</wp:posOffset>
                  </wp:positionV>
                  <wp:extent cx="2404745" cy="1306195"/>
                  <wp:effectExtent l="0" t="0" r="0" b="8255"/>
                  <wp:wrapThrough wrapText="bothSides">
                    <wp:wrapPolygon edited="0">
                      <wp:start x="0" y="0"/>
                      <wp:lineTo x="0" y="21421"/>
                      <wp:lineTo x="21389" y="21421"/>
                      <wp:lineTo x="21389" y="0"/>
                      <wp:lineTo x="0" y="0"/>
                    </wp:wrapPolygon>
                  </wp:wrapThrough>
                  <wp:docPr id="5685182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1820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04745" cy="1306195"/>
                          </a:xfrm>
                          <a:prstGeom prst="rect">
                            <a:avLst/>
                          </a:prstGeom>
                        </pic:spPr>
                      </pic:pic>
                    </a:graphicData>
                  </a:graphic>
                  <wp14:sizeRelH relativeFrom="margin">
                    <wp14:pctWidth>0</wp14:pctWidth>
                  </wp14:sizeRelH>
                  <wp14:sizeRelV relativeFrom="margin">
                    <wp14:pctHeight>0</wp14:pctHeight>
                  </wp14:sizeRelV>
                </wp:anchor>
              </w:drawing>
            </w:r>
            <w:r w:rsidR="00783626">
              <w:rPr>
                <w:rFonts w:ascii="Arial" w:eastAsia="Arial" w:hAnsi="Arial" w:cs="Arial"/>
                <w:sz w:val="22"/>
                <w:szCs w:val="22"/>
              </w:rPr>
              <w:t>La contratista a</w:t>
            </w:r>
            <w:r>
              <w:rPr>
                <w:rFonts w:ascii="Arial" w:eastAsia="Arial" w:hAnsi="Arial" w:cs="Arial"/>
                <w:sz w:val="22"/>
                <w:szCs w:val="22"/>
              </w:rPr>
              <w:t>sist</w:t>
            </w:r>
            <w:r w:rsidR="00783626">
              <w:rPr>
                <w:rFonts w:ascii="Arial" w:eastAsia="Arial" w:hAnsi="Arial" w:cs="Arial"/>
                <w:sz w:val="22"/>
                <w:szCs w:val="22"/>
              </w:rPr>
              <w:t xml:space="preserve">ió </w:t>
            </w:r>
            <w:r>
              <w:rPr>
                <w:rFonts w:ascii="Arial" w:eastAsia="Arial" w:hAnsi="Arial" w:cs="Arial"/>
                <w:sz w:val="22"/>
                <w:szCs w:val="22"/>
              </w:rPr>
              <w:t>a reuniones de aplicación de formatos a incluir en cada jornada de esterilización además de reunión de seguimiento de creación de formatos desde la estrategia de atención primaria en salud animal.</w:t>
            </w:r>
          </w:p>
          <w:p w14:paraId="51B99E45" w14:textId="7C313C44" w:rsidR="00A672FD" w:rsidRDefault="00E9463A" w:rsidP="00A672FD">
            <w:pPr>
              <w:spacing w:after="200" w:line="276" w:lineRule="auto"/>
              <w:jc w:val="both"/>
              <w:rPr>
                <w:rFonts w:ascii="Arial" w:eastAsia="Arial" w:hAnsi="Arial" w:cs="Arial"/>
                <w:sz w:val="22"/>
                <w:szCs w:val="22"/>
              </w:rPr>
            </w:pPr>
            <w:r>
              <w:rPr>
                <w:rFonts w:ascii="Arial" w:eastAsia="Arial" w:hAnsi="Arial" w:cs="Arial"/>
                <w:noProof/>
                <w:sz w:val="22"/>
                <w:szCs w:val="22"/>
              </w:rPr>
              <w:drawing>
                <wp:anchor distT="0" distB="0" distL="114300" distR="114300" simplePos="0" relativeHeight="251711488" behindDoc="0" locked="0" layoutInCell="1" allowOverlap="1" wp14:anchorId="79899AAD" wp14:editId="105B6223">
                  <wp:simplePos x="0" y="0"/>
                  <wp:positionH relativeFrom="column">
                    <wp:posOffset>753110</wp:posOffset>
                  </wp:positionH>
                  <wp:positionV relativeFrom="paragraph">
                    <wp:posOffset>-3175</wp:posOffset>
                  </wp:positionV>
                  <wp:extent cx="2250440" cy="1313180"/>
                  <wp:effectExtent l="0" t="0" r="0" b="1270"/>
                  <wp:wrapThrough wrapText="bothSides">
                    <wp:wrapPolygon edited="0">
                      <wp:start x="0" y="0"/>
                      <wp:lineTo x="0" y="21308"/>
                      <wp:lineTo x="21393" y="21308"/>
                      <wp:lineTo x="21393" y="0"/>
                      <wp:lineTo x="0" y="0"/>
                    </wp:wrapPolygon>
                  </wp:wrapThrough>
                  <wp:docPr id="163298453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50440" cy="1313180"/>
                          </a:xfrm>
                          <a:prstGeom prst="rect">
                            <a:avLst/>
                          </a:prstGeom>
                          <a:noFill/>
                        </pic:spPr>
                      </pic:pic>
                    </a:graphicData>
                  </a:graphic>
                  <wp14:sizeRelH relativeFrom="margin">
                    <wp14:pctWidth>0</wp14:pctWidth>
                  </wp14:sizeRelH>
                  <wp14:sizeRelV relativeFrom="margin">
                    <wp14:pctHeight>0</wp14:pctHeight>
                  </wp14:sizeRelV>
                </wp:anchor>
              </w:drawing>
            </w:r>
          </w:p>
          <w:p w14:paraId="0748C95B" w14:textId="77777777" w:rsidR="00E9463A" w:rsidRDefault="00E9463A" w:rsidP="00A672FD">
            <w:pPr>
              <w:jc w:val="both"/>
              <w:rPr>
                <w:rFonts w:ascii="Arial" w:eastAsia="Arial" w:hAnsi="Arial" w:cs="Arial"/>
                <w:sz w:val="22"/>
                <w:szCs w:val="22"/>
              </w:rPr>
            </w:pPr>
          </w:p>
          <w:p w14:paraId="4937DA79" w14:textId="77777777" w:rsidR="00E9463A" w:rsidRDefault="00E9463A" w:rsidP="00A672FD">
            <w:pPr>
              <w:jc w:val="both"/>
              <w:rPr>
                <w:rFonts w:ascii="Arial" w:eastAsia="Arial" w:hAnsi="Arial" w:cs="Arial"/>
                <w:sz w:val="22"/>
                <w:szCs w:val="22"/>
              </w:rPr>
            </w:pPr>
          </w:p>
          <w:p w14:paraId="6FB3E32C" w14:textId="77777777" w:rsidR="00E9463A" w:rsidRDefault="00E9463A" w:rsidP="00A672FD">
            <w:pPr>
              <w:jc w:val="both"/>
              <w:rPr>
                <w:rFonts w:ascii="Arial" w:eastAsia="Arial" w:hAnsi="Arial" w:cs="Arial"/>
                <w:sz w:val="22"/>
                <w:szCs w:val="22"/>
              </w:rPr>
            </w:pPr>
          </w:p>
          <w:p w14:paraId="37F888CF" w14:textId="77777777" w:rsidR="00E9463A" w:rsidRDefault="00E9463A" w:rsidP="00A672FD">
            <w:pPr>
              <w:jc w:val="both"/>
              <w:rPr>
                <w:rFonts w:ascii="Arial" w:eastAsia="Arial" w:hAnsi="Arial" w:cs="Arial"/>
                <w:sz w:val="22"/>
                <w:szCs w:val="22"/>
              </w:rPr>
            </w:pPr>
          </w:p>
          <w:p w14:paraId="618F543A" w14:textId="77777777" w:rsidR="00E9463A" w:rsidRDefault="00E9463A" w:rsidP="00A672FD">
            <w:pPr>
              <w:jc w:val="both"/>
              <w:rPr>
                <w:rFonts w:ascii="Arial" w:eastAsia="Arial" w:hAnsi="Arial" w:cs="Arial"/>
                <w:sz w:val="22"/>
                <w:szCs w:val="22"/>
              </w:rPr>
            </w:pPr>
          </w:p>
          <w:p w14:paraId="3FFF7949" w14:textId="77777777" w:rsidR="00E9463A" w:rsidRDefault="00E9463A" w:rsidP="00A672FD">
            <w:pPr>
              <w:jc w:val="both"/>
              <w:rPr>
                <w:rFonts w:ascii="Arial" w:eastAsia="Arial" w:hAnsi="Arial" w:cs="Arial"/>
                <w:sz w:val="22"/>
                <w:szCs w:val="22"/>
              </w:rPr>
            </w:pPr>
          </w:p>
          <w:p w14:paraId="1B6FB793" w14:textId="77777777" w:rsidR="00E9463A" w:rsidRDefault="00E9463A" w:rsidP="00A672FD">
            <w:pPr>
              <w:jc w:val="both"/>
              <w:rPr>
                <w:rFonts w:ascii="Arial" w:eastAsia="Arial" w:hAnsi="Arial" w:cs="Arial"/>
                <w:sz w:val="22"/>
                <w:szCs w:val="22"/>
              </w:rPr>
            </w:pPr>
          </w:p>
          <w:p w14:paraId="2D172074" w14:textId="77777777" w:rsidR="00E9463A" w:rsidRDefault="00E9463A" w:rsidP="00A672FD">
            <w:pPr>
              <w:jc w:val="both"/>
              <w:rPr>
                <w:rFonts w:ascii="Arial" w:eastAsia="Arial" w:hAnsi="Arial" w:cs="Arial"/>
                <w:sz w:val="22"/>
                <w:szCs w:val="22"/>
              </w:rPr>
            </w:pPr>
          </w:p>
          <w:p w14:paraId="7A4CC55C" w14:textId="27E23BA6" w:rsidR="00A672FD" w:rsidRDefault="00783626" w:rsidP="00A672FD">
            <w:pPr>
              <w:jc w:val="both"/>
              <w:rPr>
                <w:rFonts w:ascii="Arial" w:hAnsi="Arial" w:cs="Arial"/>
                <w:noProof/>
                <w:sz w:val="22"/>
                <w:szCs w:val="22"/>
              </w:rPr>
            </w:pPr>
            <w:r>
              <w:rPr>
                <w:rFonts w:ascii="Arial" w:eastAsia="Arial" w:hAnsi="Arial" w:cs="Arial"/>
                <w:sz w:val="22"/>
                <w:szCs w:val="22"/>
              </w:rPr>
              <w:lastRenderedPageBreak/>
              <w:t xml:space="preserve">La contratista participó </w:t>
            </w:r>
            <w:r w:rsidR="00A672FD" w:rsidRPr="0070700E">
              <w:rPr>
                <w:rFonts w:ascii="Arial" w:eastAsia="Arial" w:hAnsi="Arial" w:cs="Arial"/>
                <w:sz w:val="22"/>
                <w:szCs w:val="22"/>
              </w:rPr>
              <w:t>activamente en las capacitaciones programadas por la entidad en el marco de la implementación y fortalecimiento del Modelo Integrado de Planeación y Gestión (MIPG), relacionadas con crecimiento personal, desarrollo de habilidades blandas y bienestar laboral. Estas actividades contribuyeron al fortalecimiento de competencias personales y profesionales aplicadas al desempeño de mis funciones contractuales, promoviendo la mejora continua, el trabajo en equipo, la comunicación efectiva y el cumplimiento de los objetivos institucionales</w:t>
            </w:r>
          </w:p>
          <w:p w14:paraId="5CE40E03" w14:textId="77777777" w:rsidR="00A672FD" w:rsidRDefault="00A672FD" w:rsidP="00796C77">
            <w:pPr>
              <w:jc w:val="both"/>
              <w:rPr>
                <w:rFonts w:ascii="Arial" w:hAnsi="Arial" w:cs="Arial"/>
                <w:noProof/>
                <w:sz w:val="22"/>
                <w:szCs w:val="22"/>
              </w:rPr>
            </w:pPr>
          </w:p>
          <w:p w14:paraId="2AE72EE4" w14:textId="3D82D63B" w:rsidR="00A672FD" w:rsidRDefault="00A672FD" w:rsidP="00796C77">
            <w:pPr>
              <w:jc w:val="both"/>
              <w:rPr>
                <w:rFonts w:ascii="Arial" w:hAnsi="Arial" w:cs="Arial"/>
                <w:noProof/>
                <w:sz w:val="22"/>
                <w:szCs w:val="22"/>
              </w:rPr>
            </w:pPr>
            <w:r>
              <w:rPr>
                <w:noProof/>
              </w:rPr>
              <w:drawing>
                <wp:anchor distT="0" distB="0" distL="114300" distR="114300" simplePos="0" relativeHeight="251708416" behindDoc="0" locked="0" layoutInCell="1" allowOverlap="1" wp14:anchorId="50FBA28E" wp14:editId="11480A22">
                  <wp:simplePos x="0" y="0"/>
                  <wp:positionH relativeFrom="column">
                    <wp:posOffset>2543175</wp:posOffset>
                  </wp:positionH>
                  <wp:positionV relativeFrom="paragraph">
                    <wp:posOffset>73660</wp:posOffset>
                  </wp:positionV>
                  <wp:extent cx="784225" cy="1701800"/>
                  <wp:effectExtent l="0" t="0" r="0" b="0"/>
                  <wp:wrapThrough wrapText="bothSides">
                    <wp:wrapPolygon edited="0">
                      <wp:start x="0" y="0"/>
                      <wp:lineTo x="0" y="21278"/>
                      <wp:lineTo x="20988" y="21278"/>
                      <wp:lineTo x="20988" y="0"/>
                      <wp:lineTo x="0" y="0"/>
                    </wp:wrapPolygon>
                  </wp:wrapThrough>
                  <wp:docPr id="76507936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84225" cy="1701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C1DE7E" w14:textId="6D1AF055" w:rsidR="00A672FD" w:rsidRDefault="00A672FD" w:rsidP="00796C77">
            <w:pPr>
              <w:jc w:val="both"/>
              <w:rPr>
                <w:rFonts w:ascii="Arial" w:hAnsi="Arial" w:cs="Arial"/>
                <w:noProof/>
                <w:sz w:val="22"/>
                <w:szCs w:val="22"/>
              </w:rPr>
            </w:pPr>
          </w:p>
          <w:p w14:paraId="48266842" w14:textId="77777777" w:rsidR="00A672FD" w:rsidRDefault="00A672FD" w:rsidP="00796C77">
            <w:pPr>
              <w:jc w:val="both"/>
              <w:rPr>
                <w:rFonts w:ascii="Arial" w:hAnsi="Arial" w:cs="Arial"/>
                <w:noProof/>
                <w:sz w:val="22"/>
                <w:szCs w:val="22"/>
              </w:rPr>
            </w:pPr>
          </w:p>
          <w:p w14:paraId="69500CE9" w14:textId="1421E03B" w:rsidR="00A672FD" w:rsidRDefault="00A672FD" w:rsidP="00796C77">
            <w:pPr>
              <w:jc w:val="both"/>
              <w:rPr>
                <w:rFonts w:ascii="Arial" w:hAnsi="Arial" w:cs="Arial"/>
                <w:noProof/>
                <w:sz w:val="22"/>
                <w:szCs w:val="22"/>
              </w:rPr>
            </w:pPr>
          </w:p>
          <w:p w14:paraId="50553A90" w14:textId="77777777" w:rsidR="00A672FD" w:rsidRDefault="00A672FD" w:rsidP="00796C77">
            <w:pPr>
              <w:jc w:val="both"/>
              <w:rPr>
                <w:rFonts w:ascii="Arial" w:hAnsi="Arial" w:cs="Arial"/>
                <w:noProof/>
                <w:sz w:val="22"/>
                <w:szCs w:val="22"/>
              </w:rPr>
            </w:pPr>
          </w:p>
          <w:p w14:paraId="57043115" w14:textId="77777777" w:rsidR="00A672FD" w:rsidRDefault="00A672FD" w:rsidP="00796C77">
            <w:pPr>
              <w:jc w:val="both"/>
              <w:rPr>
                <w:rFonts w:ascii="Arial" w:hAnsi="Arial" w:cs="Arial"/>
                <w:noProof/>
                <w:sz w:val="22"/>
                <w:szCs w:val="22"/>
              </w:rPr>
            </w:pPr>
          </w:p>
          <w:p w14:paraId="494B68BF" w14:textId="77777777" w:rsidR="00A672FD" w:rsidRDefault="00A672FD" w:rsidP="00796C77">
            <w:pPr>
              <w:jc w:val="both"/>
              <w:rPr>
                <w:rFonts w:ascii="Arial" w:hAnsi="Arial" w:cs="Arial"/>
                <w:noProof/>
                <w:sz w:val="22"/>
                <w:szCs w:val="22"/>
              </w:rPr>
            </w:pPr>
          </w:p>
          <w:p w14:paraId="744F3AC1" w14:textId="77777777" w:rsidR="00A672FD" w:rsidRDefault="00A672FD" w:rsidP="00796C77">
            <w:pPr>
              <w:jc w:val="both"/>
              <w:rPr>
                <w:rFonts w:ascii="Arial" w:hAnsi="Arial" w:cs="Arial"/>
                <w:noProof/>
                <w:sz w:val="22"/>
                <w:szCs w:val="22"/>
              </w:rPr>
            </w:pPr>
          </w:p>
          <w:p w14:paraId="44296BCD" w14:textId="77777777" w:rsidR="00A672FD" w:rsidRDefault="00A672FD" w:rsidP="00796C77">
            <w:pPr>
              <w:jc w:val="both"/>
              <w:rPr>
                <w:rFonts w:ascii="Arial" w:hAnsi="Arial" w:cs="Arial"/>
                <w:noProof/>
                <w:sz w:val="22"/>
                <w:szCs w:val="22"/>
              </w:rPr>
            </w:pPr>
          </w:p>
          <w:p w14:paraId="5C9618D5" w14:textId="77777777" w:rsidR="00A672FD" w:rsidRDefault="00A672FD" w:rsidP="00796C77">
            <w:pPr>
              <w:jc w:val="both"/>
              <w:rPr>
                <w:rFonts w:ascii="Arial" w:hAnsi="Arial" w:cs="Arial"/>
                <w:noProof/>
                <w:sz w:val="22"/>
                <w:szCs w:val="22"/>
              </w:rPr>
            </w:pPr>
          </w:p>
          <w:p w14:paraId="0A10748B" w14:textId="77777777" w:rsidR="00A672FD" w:rsidRDefault="00A672FD" w:rsidP="00796C77">
            <w:pPr>
              <w:jc w:val="both"/>
              <w:rPr>
                <w:rFonts w:ascii="Arial" w:hAnsi="Arial" w:cs="Arial"/>
                <w:noProof/>
                <w:sz w:val="22"/>
                <w:szCs w:val="22"/>
              </w:rPr>
            </w:pPr>
          </w:p>
          <w:p w14:paraId="0A9FCE1F" w14:textId="77777777" w:rsidR="00A672FD" w:rsidRDefault="00A672FD" w:rsidP="00796C77">
            <w:pPr>
              <w:jc w:val="both"/>
              <w:rPr>
                <w:rFonts w:ascii="Arial" w:hAnsi="Arial" w:cs="Arial"/>
                <w:noProof/>
                <w:sz w:val="22"/>
                <w:szCs w:val="22"/>
              </w:rPr>
            </w:pPr>
          </w:p>
          <w:p w14:paraId="09372D46" w14:textId="77777777" w:rsidR="00A672FD" w:rsidRDefault="00A672FD" w:rsidP="00796C77">
            <w:pPr>
              <w:jc w:val="both"/>
              <w:rPr>
                <w:rFonts w:ascii="Arial" w:hAnsi="Arial" w:cs="Arial"/>
                <w:noProof/>
                <w:sz w:val="22"/>
                <w:szCs w:val="22"/>
              </w:rPr>
            </w:pPr>
          </w:p>
          <w:p w14:paraId="364995E8" w14:textId="631FC973" w:rsidR="00787B8A" w:rsidRPr="00787B8A" w:rsidRDefault="00787B8A" w:rsidP="006910D1">
            <w:pPr>
              <w:spacing w:after="200" w:line="276" w:lineRule="auto"/>
              <w:jc w:val="both"/>
              <w:rPr>
                <w:rFonts w:ascii="Arial" w:hAnsi="Arial" w:cs="Arial"/>
                <w:noProof/>
                <w:sz w:val="22"/>
                <w:szCs w:val="22"/>
              </w:rPr>
            </w:pPr>
            <w:r w:rsidRPr="00787B8A">
              <w:rPr>
                <w:rFonts w:ascii="Arial" w:hAnsi="Arial" w:cs="Arial"/>
                <w:noProof/>
                <w:sz w:val="22"/>
                <w:szCs w:val="22"/>
              </w:rPr>
              <w:t>Se anexa en el informe ejecutivo las evidencias de esta actividad</w:t>
            </w:r>
            <w:r>
              <w:rPr>
                <w:rFonts w:ascii="Arial" w:hAnsi="Arial" w:cs="Arial"/>
                <w:noProof/>
                <w:sz w:val="22"/>
                <w:szCs w:val="22"/>
              </w:rPr>
              <w:t xml:space="preserve"> </w:t>
            </w:r>
            <w:r w:rsidRPr="00787B8A">
              <w:rPr>
                <w:rFonts w:ascii="Arial" w:hAnsi="Arial" w:cs="Arial"/>
                <w:noProof/>
                <w:sz w:val="22"/>
                <w:szCs w:val="22"/>
              </w:rPr>
              <w:t>(fotografias, actas de reunión, listado de asistencia, etc)</w:t>
            </w:r>
            <w:r w:rsidR="006910D1">
              <w:rPr>
                <w:rFonts w:ascii="Arial" w:hAnsi="Arial" w:cs="Arial"/>
                <w:noProof/>
                <w:sz w:val="22"/>
                <w:szCs w:val="22"/>
              </w:rPr>
              <w:t>.</w:t>
            </w:r>
          </w:p>
          <w:p w14:paraId="0EB6B436" w14:textId="708E9399" w:rsidR="00391680" w:rsidRDefault="00391680" w:rsidP="00796C77">
            <w:pPr>
              <w:jc w:val="both"/>
              <w:rPr>
                <w:rFonts w:ascii="Arial" w:hAnsi="Arial" w:cs="Arial"/>
                <w:noProof/>
                <w:sz w:val="22"/>
                <w:szCs w:val="22"/>
              </w:rPr>
            </w:pPr>
            <w:r w:rsidRPr="00FD2826">
              <w:rPr>
                <w:rFonts w:ascii="Arial" w:hAnsi="Arial" w:cs="Arial"/>
                <w:noProof/>
                <w:sz w:val="22"/>
                <w:szCs w:val="22"/>
              </w:rPr>
              <w:t>7. Ejecutar las demás actividades que le asigne el supervisor del contrato, necesarias para el cumplimiento del objeto contractual.</w:t>
            </w:r>
          </w:p>
          <w:p w14:paraId="6FEE9CA1" w14:textId="31C99EA5" w:rsidR="004C7876" w:rsidRDefault="004C7876" w:rsidP="00796C77">
            <w:pPr>
              <w:jc w:val="both"/>
              <w:rPr>
                <w:rFonts w:ascii="Arial" w:eastAsia="Arial" w:hAnsi="Arial" w:cs="Arial"/>
              </w:rPr>
            </w:pPr>
          </w:p>
          <w:p w14:paraId="5E0F6B0B" w14:textId="41B59789" w:rsidR="00A672FD" w:rsidRDefault="00783626" w:rsidP="00A672FD">
            <w:pPr>
              <w:spacing w:after="200" w:line="276" w:lineRule="auto"/>
              <w:jc w:val="both"/>
              <w:rPr>
                <w:rFonts w:ascii="Arial" w:eastAsia="Arial" w:hAnsi="Arial" w:cs="Arial"/>
                <w:noProof/>
                <w:sz w:val="22"/>
                <w:szCs w:val="22"/>
              </w:rPr>
            </w:pPr>
            <w:bookmarkStart w:id="2" w:name="_Hlk231326550"/>
            <w:r>
              <w:rPr>
                <w:rFonts w:ascii="Arial" w:eastAsia="Arial" w:hAnsi="Arial" w:cs="Arial"/>
                <w:sz w:val="22"/>
                <w:szCs w:val="22"/>
              </w:rPr>
              <w:t xml:space="preserve">La contratista asistió Foro </w:t>
            </w:r>
            <w:r w:rsidR="00E50F87">
              <w:rPr>
                <w:rFonts w:ascii="Arial" w:eastAsia="Arial" w:hAnsi="Arial" w:cs="Arial"/>
                <w:sz w:val="22"/>
                <w:szCs w:val="22"/>
              </w:rPr>
              <w:t xml:space="preserve">Los Animales como Víctimas del conflicto Armado, realizado en la Universidad San Buenaventura de Santiago de Cali y organizado por la Subsecretaría de Protección y Bienestar Animal. </w:t>
            </w:r>
            <w:r>
              <w:rPr>
                <w:rFonts w:ascii="Arial" w:eastAsia="Arial" w:hAnsi="Arial" w:cs="Arial"/>
                <w:sz w:val="22"/>
                <w:szCs w:val="22"/>
              </w:rPr>
              <w:t xml:space="preserve"> </w:t>
            </w:r>
          </w:p>
          <w:bookmarkEnd w:id="2"/>
          <w:p w14:paraId="1852BE87" w14:textId="27F8A7F5" w:rsidR="00A672FD" w:rsidRPr="006910D1" w:rsidRDefault="00A672FD" w:rsidP="00A672FD">
            <w:pPr>
              <w:jc w:val="center"/>
              <w:rPr>
                <w:rFonts w:ascii="Arial" w:eastAsia="Arial" w:hAnsi="Arial" w:cs="Arial"/>
              </w:rPr>
            </w:pPr>
            <w:r>
              <w:rPr>
                <w:rFonts w:ascii="Arial" w:eastAsia="Arial" w:hAnsi="Arial" w:cs="Arial"/>
                <w:noProof/>
                <w:sz w:val="22"/>
                <w:szCs w:val="22"/>
              </w:rPr>
              <w:drawing>
                <wp:inline distT="0" distB="0" distL="0" distR="0" wp14:anchorId="09503C12" wp14:editId="28648AF7">
                  <wp:extent cx="1533525" cy="826295"/>
                  <wp:effectExtent l="0" t="0" r="0" b="0"/>
                  <wp:docPr id="130622548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28158"/>
                          <a:stretch/>
                        </pic:blipFill>
                        <pic:spPr bwMode="auto">
                          <a:xfrm>
                            <a:off x="0" y="0"/>
                            <a:ext cx="1534158" cy="826636"/>
                          </a:xfrm>
                          <a:prstGeom prst="rect">
                            <a:avLst/>
                          </a:prstGeom>
                          <a:noFill/>
                          <a:ln>
                            <a:noFill/>
                          </a:ln>
                          <a:extLst>
                            <a:ext uri="{53640926-AAD7-44D8-BBD7-CCE9431645EC}">
                              <a14:shadowObscured xmlns:a14="http://schemas.microsoft.com/office/drawing/2010/main"/>
                            </a:ext>
                          </a:extLst>
                        </pic:spPr>
                      </pic:pic>
                    </a:graphicData>
                  </a:graphic>
                </wp:inline>
              </w:drawing>
            </w:r>
          </w:p>
          <w:p w14:paraId="201FA72F" w14:textId="77777777" w:rsidR="00A672FD" w:rsidRDefault="00A672FD" w:rsidP="00787B8A">
            <w:pPr>
              <w:pStyle w:val="Prrafodelista"/>
              <w:ind w:left="-78"/>
              <w:jc w:val="both"/>
              <w:rPr>
                <w:rFonts w:ascii="Arial" w:hAnsi="Arial" w:cs="Arial"/>
                <w:noProof/>
                <w:sz w:val="22"/>
                <w:szCs w:val="22"/>
              </w:rPr>
            </w:pPr>
          </w:p>
          <w:p w14:paraId="0D325EF4" w14:textId="30D6163B" w:rsidR="009A1538" w:rsidRDefault="00787B8A" w:rsidP="00787B8A">
            <w:pPr>
              <w:pStyle w:val="Prrafodelista"/>
              <w:ind w:left="-78"/>
              <w:jc w:val="both"/>
              <w:rPr>
                <w:rFonts w:ascii="Arial" w:hAnsi="Arial" w:cs="Arial"/>
                <w:noProof/>
                <w:sz w:val="22"/>
                <w:szCs w:val="22"/>
              </w:rPr>
            </w:pPr>
            <w:r w:rsidRPr="00990CB7">
              <w:rPr>
                <w:rFonts w:ascii="Arial" w:hAnsi="Arial" w:cs="Arial"/>
                <w:noProof/>
                <w:sz w:val="22"/>
                <w:szCs w:val="22"/>
              </w:rPr>
              <w:t xml:space="preserve">Se anexa en el informe ejecutivo las evidencias de esta actividad (fotografias, actas de reunión, listado </w:t>
            </w:r>
            <w:r w:rsidR="00990CB7">
              <w:rPr>
                <w:rFonts w:ascii="Arial" w:hAnsi="Arial" w:cs="Arial"/>
                <w:noProof/>
                <w:sz w:val="22"/>
                <w:szCs w:val="22"/>
              </w:rPr>
              <w:t xml:space="preserve">  </w:t>
            </w:r>
            <w:r w:rsidRPr="00990CB7">
              <w:rPr>
                <w:rFonts w:ascii="Arial" w:hAnsi="Arial" w:cs="Arial"/>
                <w:noProof/>
                <w:sz w:val="22"/>
                <w:szCs w:val="22"/>
              </w:rPr>
              <w:t>de</w:t>
            </w:r>
            <w:r w:rsidR="00F258F4">
              <w:rPr>
                <w:rFonts w:ascii="Arial" w:hAnsi="Arial" w:cs="Arial"/>
                <w:noProof/>
                <w:sz w:val="22"/>
                <w:szCs w:val="22"/>
              </w:rPr>
              <w:t xml:space="preserve"> </w:t>
            </w:r>
            <w:r w:rsidRPr="00990CB7">
              <w:rPr>
                <w:rFonts w:ascii="Arial" w:hAnsi="Arial" w:cs="Arial"/>
                <w:noProof/>
                <w:sz w:val="22"/>
                <w:szCs w:val="22"/>
              </w:rPr>
              <w:t>asistencia, etc)</w:t>
            </w:r>
            <w:r w:rsidR="009A1538">
              <w:rPr>
                <w:rFonts w:ascii="Arial" w:hAnsi="Arial" w:cs="Arial"/>
                <w:noProof/>
                <w:sz w:val="22"/>
                <w:szCs w:val="22"/>
              </w:rPr>
              <w:t>.</w:t>
            </w:r>
          </w:p>
          <w:p w14:paraId="7BC9DE01" w14:textId="77777777" w:rsidR="009A1538" w:rsidRDefault="009A1538" w:rsidP="00787B8A">
            <w:pPr>
              <w:pStyle w:val="Prrafodelista"/>
              <w:ind w:left="-78"/>
              <w:jc w:val="both"/>
              <w:rPr>
                <w:rFonts w:ascii="Arial" w:hAnsi="Arial" w:cs="Arial"/>
                <w:noProof/>
                <w:sz w:val="22"/>
                <w:szCs w:val="22"/>
              </w:rPr>
            </w:pPr>
          </w:p>
          <w:p w14:paraId="3E6B8E6D" w14:textId="77777777" w:rsidR="009A1538" w:rsidRPr="00990CB7" w:rsidRDefault="009A1538" w:rsidP="00787B8A">
            <w:pPr>
              <w:pStyle w:val="Prrafodelista"/>
              <w:ind w:left="-78"/>
              <w:jc w:val="both"/>
              <w:rPr>
                <w:rFonts w:ascii="Arial" w:hAnsi="Arial" w:cs="Arial"/>
                <w:noProof/>
                <w:sz w:val="22"/>
                <w:szCs w:val="22"/>
              </w:rPr>
            </w:pPr>
          </w:p>
          <w:p w14:paraId="742D8F7B" w14:textId="6AD88848" w:rsidR="00787B8A" w:rsidRDefault="00787B8A" w:rsidP="00787B8A">
            <w:pPr>
              <w:contextualSpacing/>
              <w:jc w:val="both"/>
              <w:rPr>
                <w:rFonts w:ascii="Arial" w:hAnsi="Arial" w:cs="Arial"/>
                <w:noProof/>
                <w:sz w:val="22"/>
                <w:szCs w:val="22"/>
              </w:rPr>
            </w:pPr>
            <w:r w:rsidRPr="00787B8A">
              <w:rPr>
                <w:rFonts w:ascii="Arial" w:hAnsi="Arial" w:cs="Arial"/>
                <w:noProof/>
                <w:sz w:val="22"/>
                <w:szCs w:val="22"/>
              </w:rPr>
              <w:t>NOTA ACLARATORIA:</w:t>
            </w:r>
            <w:r>
              <w:rPr>
                <w:rFonts w:ascii="Arial" w:hAnsi="Arial" w:cs="Arial"/>
                <w:noProof/>
                <w:sz w:val="22"/>
                <w:szCs w:val="22"/>
              </w:rPr>
              <w:t xml:space="preserve"> </w:t>
            </w:r>
            <w:r w:rsidRPr="00787B8A">
              <w:rPr>
                <w:rFonts w:ascii="Arial" w:hAnsi="Arial" w:cs="Arial"/>
                <w:noProof/>
                <w:sz w:val="22"/>
                <w:szCs w:val="22"/>
              </w:rPr>
              <w:t>TODAS LAS EVIDENCIAS DE LAS ACTIVIDADES</w:t>
            </w:r>
            <w:r>
              <w:rPr>
                <w:rFonts w:ascii="Arial" w:hAnsi="Arial" w:cs="Arial"/>
                <w:noProof/>
                <w:sz w:val="22"/>
                <w:szCs w:val="22"/>
              </w:rPr>
              <w:t xml:space="preserve"> </w:t>
            </w:r>
            <w:r w:rsidRPr="00787B8A">
              <w:rPr>
                <w:rFonts w:ascii="Arial" w:hAnsi="Arial" w:cs="Arial"/>
                <w:noProof/>
                <w:sz w:val="22"/>
                <w:szCs w:val="22"/>
              </w:rPr>
              <w:t>DESCRITAS EN ESTE INFORME REPOSAN EN EL INFORME EJECUTIVO ANEXO.</w:t>
            </w:r>
          </w:p>
          <w:p w14:paraId="436DE505" w14:textId="77777777" w:rsidR="00391680" w:rsidRPr="00206360" w:rsidRDefault="00391680">
            <w:pPr>
              <w:ind w:left="202"/>
              <w:rPr>
                <w:rFonts w:ascii="Arial" w:hAnsi="Arial" w:cs="Arial"/>
                <w:b/>
                <w:bCs/>
                <w:sz w:val="22"/>
                <w:szCs w:val="22"/>
              </w:rPr>
            </w:pPr>
          </w:p>
        </w:tc>
      </w:tr>
    </w:tbl>
    <w:p w14:paraId="64066B1B" w14:textId="77777777" w:rsidR="00391680" w:rsidRPr="00206360" w:rsidRDefault="00391680">
      <w:pPr>
        <w:rPr>
          <w:rFonts w:ascii="Arial" w:hAnsi="Arial" w:cs="Arial"/>
          <w:vanish/>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391680" w:rsidRPr="00206360" w14:paraId="2504E19E" w14:textId="77777777" w:rsidTr="00F311E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auto"/>
            <w:tcMar>
              <w:top w:w="15" w:type="dxa"/>
              <w:left w:w="70" w:type="dxa"/>
              <w:bottom w:w="15" w:type="dxa"/>
              <w:right w:w="70" w:type="dxa"/>
            </w:tcMar>
            <w:vAlign w:val="center"/>
          </w:tcPr>
          <w:p w14:paraId="6547C685" w14:textId="77777777" w:rsidR="00391680" w:rsidRPr="00206360" w:rsidRDefault="00391680" w:rsidP="00F311E7">
            <w:pPr>
              <w:numPr>
                <w:ilvl w:val="0"/>
                <w:numId w:val="5"/>
              </w:numPr>
              <w:spacing w:line="276" w:lineRule="auto"/>
              <w:jc w:val="both"/>
              <w:rPr>
                <w:rFonts w:ascii="Arial" w:hAnsi="Arial" w:cs="Arial"/>
                <w:sz w:val="22"/>
                <w:szCs w:val="22"/>
              </w:rPr>
            </w:pPr>
            <w:r w:rsidRPr="00206360">
              <w:rPr>
                <w:rFonts w:ascii="Arial" w:eastAsia="Arial" w:hAnsi="Arial" w:cs="Arial"/>
                <w:b/>
                <w:bCs/>
                <w:sz w:val="22"/>
                <w:szCs w:val="22"/>
              </w:rPr>
              <w:t>Cumplimiento de las normas técnicas aplicables: Las actividades se ejecutaron de conformidad con el Estatuto de Contratación Pública, las normas de calidad y de gestión documental.</w:t>
            </w:r>
          </w:p>
          <w:p w14:paraId="0D97C2BF"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lastRenderedPageBreak/>
              <w:t>Cumplimiento de las condiciones ofrecidas de acuerdo con lo previsto en el contrato de las personas que conformas el equipo del contratista y exigir su reemplazo en condiciones equivalentes cuando fuere necesario: NO APLICA.</w:t>
            </w:r>
          </w:p>
          <w:p w14:paraId="1216D87B"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Sugerir las necesidades de cambio o ajuste: NO APLICA</w:t>
            </w:r>
          </w:p>
          <w:p w14:paraId="117B97EA"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Acciones de las partes de los cambios o ajustes: NO APLICA</w:t>
            </w:r>
          </w:p>
          <w:p w14:paraId="4D7FAC72"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Solicitudes y requerimientos técnicos del contratista: NO APLICA</w:t>
            </w:r>
          </w:p>
          <w:p w14:paraId="36077359"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Recomendaciones a las solicitudes y requerimientos técnicos del contratista: NO APLICA</w:t>
            </w:r>
          </w:p>
          <w:p w14:paraId="56E0E051"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Necesidad de hacer efectivas las garantías: NO APLICA</w:t>
            </w:r>
          </w:p>
          <w:p w14:paraId="06E1F1C6" w14:textId="71839EAD" w:rsidR="00DD1C45" w:rsidRPr="00206360" w:rsidRDefault="00391680" w:rsidP="00E9463A">
            <w:pPr>
              <w:numPr>
                <w:ilvl w:val="0"/>
                <w:numId w:val="5"/>
              </w:numPr>
              <w:rPr>
                <w:rFonts w:ascii="Arial" w:hAnsi="Arial" w:cs="Arial"/>
                <w:b/>
                <w:bCs/>
                <w:sz w:val="22"/>
                <w:szCs w:val="22"/>
              </w:rPr>
            </w:pPr>
            <w:r w:rsidRPr="00E9463A">
              <w:rPr>
                <w:rFonts w:ascii="Arial" w:eastAsia="Arial" w:hAnsi="Arial" w:cs="Arial"/>
                <w:b/>
                <w:bCs/>
                <w:sz w:val="22"/>
                <w:szCs w:val="22"/>
              </w:rPr>
              <w:t>Documentos y soportes necesarios frente a la necesidad de hacer efectiva las garantías del contrato: NO APLICA.</w:t>
            </w:r>
          </w:p>
        </w:tc>
      </w:tr>
      <w:tr w:rsidR="00391680" w:rsidRPr="00206360" w14:paraId="6B376246"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47503613" w14:textId="77777777" w:rsidR="00391680" w:rsidRPr="00206360" w:rsidRDefault="00391680">
            <w:pPr>
              <w:rPr>
                <w:rFonts w:ascii="Arial" w:hAnsi="Arial" w:cs="Arial"/>
                <w:sz w:val="22"/>
                <w:szCs w:val="22"/>
              </w:rPr>
            </w:pPr>
            <w:r w:rsidRPr="00206360">
              <w:rPr>
                <w:rFonts w:ascii="Arial" w:hAnsi="Arial" w:cs="Arial"/>
                <w:b/>
                <w:bCs/>
                <w:sz w:val="22"/>
                <w:szCs w:val="22"/>
              </w:rPr>
              <w:lastRenderedPageBreak/>
              <w:t>SEGUIMIENTO ADMINISTRATIVO</w:t>
            </w:r>
          </w:p>
        </w:tc>
      </w:tr>
      <w:tr w:rsidR="00391680" w:rsidRPr="00206360" w14:paraId="7BAA386F" w14:textId="77777777" w:rsidTr="003D5FD5">
        <w:trPr>
          <w:trHeight w:val="543"/>
        </w:trPr>
        <w:tc>
          <w:tcPr>
            <w:tcW w:w="9923" w:type="dxa"/>
            <w:tcBorders>
              <w:top w:val="single" w:sz="6" w:space="0" w:color="C0C0C0"/>
              <w:left w:val="single" w:sz="6" w:space="0" w:color="C0C0C0"/>
              <w:bottom w:val="single" w:sz="6" w:space="0" w:color="C0C0C0"/>
              <w:right w:val="single" w:sz="6" w:space="0" w:color="C0C0C0"/>
            </w:tcBorders>
            <w:tcMar>
              <w:top w:w="15" w:type="dxa"/>
              <w:left w:w="70" w:type="dxa"/>
              <w:bottom w:w="15" w:type="dxa"/>
              <w:right w:w="70" w:type="dxa"/>
            </w:tcMar>
            <w:vAlign w:val="center"/>
            <w:hideMark/>
          </w:tcPr>
          <w:p w14:paraId="46C1FC6F" w14:textId="77777777" w:rsidR="00391680" w:rsidRPr="00206360" w:rsidRDefault="00391680" w:rsidP="00796C77">
            <w:pPr>
              <w:jc w:val="both"/>
              <w:textAlignment w:val="center"/>
              <w:rPr>
                <w:rFonts w:ascii="Arial" w:hAnsi="Arial" w:cs="Arial"/>
                <w:sz w:val="22"/>
                <w:szCs w:val="22"/>
              </w:rPr>
            </w:pPr>
            <w:r w:rsidRPr="00206360">
              <w:rPr>
                <w:rFonts w:ascii="Arial" w:hAnsi="Arial" w:cs="Arial"/>
                <w:b/>
                <w:bCs/>
                <w:sz w:val="22"/>
                <w:szCs w:val="22"/>
              </w:rPr>
              <w:t>Seguimiento administrativo según corresponda, si es aplicable se hace la anotación; si no lo es, se escribe NO APLICA. Si es necesaria otra información administrativa se puede agregar.</w:t>
            </w:r>
          </w:p>
          <w:p w14:paraId="1AFE0279"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Expediente electrónico o físico del contrato completo, actualizado y cumple con la normativa aplicable: NO APLICA</w:t>
            </w:r>
          </w:p>
          <w:p w14:paraId="1DB18EC3"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Aprobación de garantías con el cumplimiento de los requisitos legales: NO APLICA</w:t>
            </w:r>
          </w:p>
          <w:p w14:paraId="3FBE8829"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Cumplimiento de las obligaciones laborales: NO APLICA</w:t>
            </w:r>
          </w:p>
          <w:p w14:paraId="0B7A6504"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Informes previstos y los que soliciten los organismos de control: NO APLICA</w:t>
            </w:r>
          </w:p>
          <w:p w14:paraId="60B5126B" w14:textId="0EECE6C4" w:rsidR="007A6D9A" w:rsidRDefault="00391680" w:rsidP="00264B2C">
            <w:pPr>
              <w:numPr>
                <w:ilvl w:val="0"/>
                <w:numId w:val="3"/>
              </w:numPr>
              <w:pBdr>
                <w:left w:val="none" w:sz="0" w:space="4" w:color="auto"/>
              </w:pBdr>
              <w:ind w:left="492" w:hanging="292"/>
              <w:jc w:val="both"/>
              <w:textAlignment w:val="center"/>
              <w:rPr>
                <w:rFonts w:ascii="Arial" w:eastAsia="Arial" w:hAnsi="Arial" w:cs="Arial"/>
                <w:b/>
                <w:bCs/>
                <w:sz w:val="22"/>
                <w:szCs w:val="22"/>
              </w:rPr>
            </w:pPr>
            <w:r w:rsidRPr="009A3C57">
              <w:rPr>
                <w:rFonts w:ascii="Arial" w:eastAsia="Arial" w:hAnsi="Arial" w:cs="Arial"/>
                <w:b/>
                <w:bCs/>
                <w:sz w:val="22"/>
                <w:szCs w:val="22"/>
              </w:rPr>
              <w:t>Cumplimiento de los principios de publicidad de los procesos de contratación y de los documentos del proceso: NO APLICA.</w:t>
            </w:r>
          </w:p>
          <w:p w14:paraId="315D96F0" w14:textId="77777777" w:rsidR="009A3C57" w:rsidRPr="009A3C57" w:rsidRDefault="009A3C57" w:rsidP="005D5A7D">
            <w:pPr>
              <w:pBdr>
                <w:left w:val="none" w:sz="0" w:space="4" w:color="auto"/>
              </w:pBdr>
              <w:ind w:left="492"/>
              <w:jc w:val="both"/>
              <w:textAlignment w:val="center"/>
              <w:rPr>
                <w:rFonts w:ascii="Arial" w:eastAsia="Arial" w:hAnsi="Arial" w:cs="Arial"/>
                <w:b/>
                <w:bCs/>
                <w:sz w:val="22"/>
                <w:szCs w:val="22"/>
              </w:rPr>
            </w:pPr>
          </w:p>
          <w:p w14:paraId="72755276" w14:textId="0DBB9DD9" w:rsidR="00B32BDA" w:rsidRPr="005D5A7D" w:rsidRDefault="00391680" w:rsidP="005D5A7D">
            <w:pPr>
              <w:pStyle w:val="Default"/>
              <w:jc w:val="both"/>
              <w:rPr>
                <w:rFonts w:ascii="Arial" w:hAnsi="Arial" w:cs="Arial"/>
                <w:sz w:val="22"/>
                <w:szCs w:val="22"/>
              </w:rPr>
            </w:pPr>
            <w:r w:rsidRPr="005D5A7D">
              <w:rPr>
                <w:rFonts w:ascii="Arial" w:eastAsia="Arial" w:hAnsi="Arial" w:cs="Arial"/>
                <w:b/>
                <w:bCs/>
                <w:sz w:val="22"/>
                <w:szCs w:val="22"/>
              </w:rPr>
              <w:t xml:space="preserve">Cumplimiento de las obligaciones del contratista en materia de seguridad social, salud ocupacional, planes de contingencia, normas ambientales, y cualquier otra norma aplicable de acuerdo con la naturaleza del </w:t>
            </w:r>
            <w:r w:rsidRPr="005D5A7D">
              <w:rPr>
                <w:rFonts w:ascii="Arial" w:hAnsi="Arial" w:cs="Arial"/>
                <w:sz w:val="22"/>
                <w:szCs w:val="22"/>
              </w:rPr>
              <w:t>contrato</w:t>
            </w:r>
            <w:r w:rsidR="0054527C" w:rsidRPr="005D5A7D">
              <w:rPr>
                <w:rFonts w:ascii="Arial" w:hAnsi="Arial" w:cs="Arial"/>
                <w:sz w:val="22"/>
                <w:szCs w:val="22"/>
              </w:rPr>
              <w:t xml:space="preserve">, correspondiente a la cuota número </w:t>
            </w:r>
            <w:r w:rsidR="008B03CF">
              <w:rPr>
                <w:rFonts w:ascii="Arial" w:hAnsi="Arial" w:cs="Arial"/>
                <w:sz w:val="22"/>
                <w:szCs w:val="22"/>
              </w:rPr>
              <w:t xml:space="preserve">seis </w:t>
            </w:r>
            <w:r w:rsidR="0054527C" w:rsidRPr="005D5A7D">
              <w:rPr>
                <w:rFonts w:ascii="Arial" w:hAnsi="Arial" w:cs="Arial"/>
                <w:sz w:val="22"/>
                <w:szCs w:val="22"/>
              </w:rPr>
              <w:t>(0</w:t>
            </w:r>
            <w:r w:rsidR="008B03CF">
              <w:rPr>
                <w:rFonts w:ascii="Arial" w:hAnsi="Arial" w:cs="Arial"/>
                <w:sz w:val="22"/>
                <w:szCs w:val="22"/>
              </w:rPr>
              <w:t>6</w:t>
            </w:r>
            <w:r w:rsidR="0054527C" w:rsidRPr="005D5A7D">
              <w:rPr>
                <w:rFonts w:ascii="Arial" w:hAnsi="Arial" w:cs="Arial"/>
                <w:sz w:val="22"/>
                <w:szCs w:val="22"/>
              </w:rPr>
              <w:t>), el Contratista realizo el pago de planilla N.</w:t>
            </w:r>
            <w:r w:rsidR="005D5A7D" w:rsidRPr="005D5A7D">
              <w:t xml:space="preserve"> </w:t>
            </w:r>
            <w:r w:rsidR="00327E65" w:rsidRPr="005D5A7D">
              <w:rPr>
                <w:rFonts w:ascii="Arial" w:hAnsi="Arial" w:cs="Arial"/>
                <w:sz w:val="22"/>
                <w:szCs w:val="22"/>
              </w:rPr>
              <w:t xml:space="preserve">9505527648 </w:t>
            </w:r>
            <w:r w:rsidR="0054527C" w:rsidRPr="005D5A7D">
              <w:rPr>
                <w:rFonts w:ascii="Arial" w:hAnsi="Arial" w:cs="Arial"/>
                <w:sz w:val="22"/>
                <w:szCs w:val="22"/>
              </w:rPr>
              <w:t>y comprobante/autorización/cus N</w:t>
            </w:r>
            <w:r w:rsidR="00B32BDA" w:rsidRPr="005D5A7D">
              <w:rPr>
                <w:rFonts w:ascii="Arial" w:hAnsi="Arial" w:cs="Arial"/>
                <w:sz w:val="22"/>
                <w:szCs w:val="22"/>
              </w:rPr>
              <w:t xml:space="preserve"> </w:t>
            </w:r>
          </w:p>
          <w:p w14:paraId="51EC376A" w14:textId="0A40B535" w:rsidR="009A1538" w:rsidRDefault="00B32BDA" w:rsidP="009A1538">
            <w:pPr>
              <w:pStyle w:val="Default"/>
              <w:jc w:val="both"/>
              <w:rPr>
                <w:rFonts w:ascii="Arial" w:hAnsi="Arial" w:cs="Arial"/>
                <w:sz w:val="22"/>
                <w:szCs w:val="22"/>
              </w:rPr>
            </w:pPr>
            <w:r w:rsidRPr="005D5A7D">
              <w:rPr>
                <w:rFonts w:ascii="Arial" w:hAnsi="Arial" w:cs="Arial"/>
                <w:sz w:val="22"/>
                <w:szCs w:val="22"/>
              </w:rPr>
              <w:t xml:space="preserve"> </w:t>
            </w:r>
            <w:r w:rsidR="00327E65" w:rsidRPr="005D5A7D">
              <w:rPr>
                <w:rFonts w:ascii="Arial" w:hAnsi="Arial" w:cs="Arial"/>
                <w:sz w:val="22"/>
                <w:szCs w:val="22"/>
              </w:rPr>
              <w:t>353672755</w:t>
            </w:r>
            <w:r w:rsidR="005D5A7D" w:rsidRPr="005D5A7D">
              <w:rPr>
                <w:rFonts w:ascii="Arial" w:hAnsi="Arial" w:cs="Arial"/>
                <w:sz w:val="22"/>
                <w:szCs w:val="22"/>
              </w:rPr>
              <w:t xml:space="preserve"> del </w:t>
            </w:r>
            <w:r w:rsidR="0054527C" w:rsidRPr="005D5A7D">
              <w:rPr>
                <w:rFonts w:ascii="Arial" w:hAnsi="Arial" w:cs="Arial"/>
                <w:sz w:val="22"/>
                <w:szCs w:val="22"/>
              </w:rPr>
              <w:t xml:space="preserve">mes de </w:t>
            </w:r>
            <w:r w:rsidR="00327E65" w:rsidRPr="005D5A7D">
              <w:rPr>
                <w:rFonts w:ascii="Arial" w:hAnsi="Arial" w:cs="Arial"/>
                <w:sz w:val="22"/>
                <w:szCs w:val="22"/>
              </w:rPr>
              <w:t>Mayo</w:t>
            </w:r>
            <w:r w:rsidR="0054527C" w:rsidRPr="005D5A7D">
              <w:rPr>
                <w:rFonts w:ascii="Arial" w:hAnsi="Arial" w:cs="Arial"/>
                <w:sz w:val="22"/>
                <w:szCs w:val="22"/>
              </w:rPr>
              <w:t xml:space="preserve"> de 2026. Se verifico su pago, se encuentra afiliado a EPS (SOS), AFP (COLPENSIONES) y ARL (POSITIVA), según la cláusula segunda del contrato y Decretos 1273 de 23 de julio 2018 y 948 de 2018. Obviamente colocando sus entidades y datos de sus planillas</w:t>
            </w:r>
            <w:r w:rsidR="00F3423E" w:rsidRPr="005D5A7D">
              <w:rPr>
                <w:rFonts w:ascii="Arial" w:hAnsi="Arial" w:cs="Arial"/>
                <w:sz w:val="22"/>
                <w:szCs w:val="22"/>
              </w:rPr>
              <w:t>.</w:t>
            </w:r>
          </w:p>
          <w:p w14:paraId="60ECE8C2" w14:textId="2B0A7E17" w:rsidR="0054527C" w:rsidRPr="003D5FD5" w:rsidRDefault="0054527C" w:rsidP="00CE1640">
            <w:pPr>
              <w:pStyle w:val="NormalWeb"/>
              <w:spacing w:before="0" w:beforeAutospacing="0" w:after="0" w:afterAutospacing="0"/>
              <w:rPr>
                <w:rFonts w:ascii="Arial" w:hAnsi="Arial" w:cs="Arial"/>
                <w:color w:val="000000"/>
                <w:sz w:val="22"/>
                <w:szCs w:val="22"/>
              </w:rPr>
            </w:pPr>
          </w:p>
        </w:tc>
      </w:tr>
    </w:tbl>
    <w:p w14:paraId="4C43F1FC" w14:textId="77777777" w:rsidR="00391680" w:rsidRPr="00206360" w:rsidRDefault="00391680">
      <w:pPr>
        <w:rPr>
          <w:rFonts w:ascii="Arial" w:hAnsi="Arial" w:cs="Arial"/>
          <w:vanish/>
          <w:sz w:val="22"/>
          <w:szCs w:val="22"/>
        </w:rPr>
      </w:pPr>
    </w:p>
    <w:tbl>
      <w:tblPr>
        <w:tblW w:w="9952" w:type="dxa"/>
        <w:tblCellMar>
          <w:top w:w="15" w:type="dxa"/>
          <w:left w:w="15" w:type="dxa"/>
          <w:bottom w:w="15" w:type="dxa"/>
          <w:right w:w="15" w:type="dxa"/>
        </w:tblCellMar>
        <w:tblLook w:val="04A0" w:firstRow="1" w:lastRow="0" w:firstColumn="1" w:lastColumn="0" w:noHBand="0" w:noVBand="1"/>
      </w:tblPr>
      <w:tblGrid>
        <w:gridCol w:w="2575"/>
        <w:gridCol w:w="1493"/>
        <w:gridCol w:w="169"/>
        <w:gridCol w:w="1364"/>
        <w:gridCol w:w="1263"/>
        <w:gridCol w:w="1370"/>
        <w:gridCol w:w="1718"/>
      </w:tblGrid>
      <w:tr w:rsidR="00391680" w:rsidRPr="00206360" w14:paraId="598AA434" w14:textId="77777777">
        <w:trPr>
          <w:trHeight w:val="382"/>
        </w:trPr>
        <w:tc>
          <w:tcPr>
            <w:tcW w:w="9952" w:type="dxa"/>
            <w:gridSpan w:val="7"/>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5A72D88" w14:textId="77777777" w:rsidR="00391680" w:rsidRPr="00206360" w:rsidRDefault="00391680">
            <w:pPr>
              <w:rPr>
                <w:rFonts w:ascii="Arial" w:hAnsi="Arial" w:cs="Arial"/>
                <w:sz w:val="22"/>
                <w:szCs w:val="22"/>
              </w:rPr>
            </w:pPr>
            <w:r w:rsidRPr="00206360">
              <w:rPr>
                <w:rFonts w:ascii="Arial" w:hAnsi="Arial" w:cs="Arial"/>
                <w:b/>
                <w:bCs/>
                <w:sz w:val="22"/>
                <w:szCs w:val="22"/>
              </w:rPr>
              <w:t>INFORME FINANCIERO</w:t>
            </w:r>
          </w:p>
        </w:tc>
      </w:tr>
      <w:tr w:rsidR="00391680" w:rsidRPr="00206360" w14:paraId="0F4FE0BB" w14:textId="77777777" w:rsidTr="00EF02FD">
        <w:trPr>
          <w:trHeight w:val="20"/>
        </w:trPr>
        <w:tc>
          <w:tcPr>
            <w:tcW w:w="4068"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6CA4B03"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COSTOS DEL CONTRATO</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09AC900E" w14:textId="77777777" w:rsidR="00391680" w:rsidRPr="00206360" w:rsidRDefault="00391680">
            <w:pPr>
              <w:spacing w:before="60"/>
              <w:jc w:val="center"/>
              <w:rPr>
                <w:rFonts w:ascii="Arial" w:hAnsi="Arial" w:cs="Arial"/>
                <w:b/>
                <w:bCs/>
                <w:sz w:val="22"/>
                <w:szCs w:val="22"/>
              </w:rPr>
            </w:pPr>
          </w:p>
        </w:tc>
        <w:tc>
          <w:tcPr>
            <w:tcW w:w="5715" w:type="dxa"/>
            <w:gridSpan w:val="4"/>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C1F1405"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PAGOS REALIZADOS AL CONTRATISTA</w:t>
            </w:r>
          </w:p>
        </w:tc>
      </w:tr>
      <w:tr w:rsidR="00391680" w:rsidRPr="009A3C57" w14:paraId="7E250F33"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66D2268" w14:textId="77777777" w:rsidR="00391680" w:rsidRPr="009A3C57" w:rsidRDefault="00391680">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lastRenderedPageBreak/>
              <w:t>Concepto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3CD934D" w14:textId="77777777" w:rsidR="00391680" w:rsidRPr="009A3C57" w:rsidRDefault="00391680">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2098A832" w14:textId="77777777" w:rsidR="00391680" w:rsidRPr="009A3C57" w:rsidRDefault="00391680">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B795AFC" w14:textId="77777777" w:rsidR="00391680" w:rsidRPr="009A3C57" w:rsidRDefault="00391680">
            <w:pPr>
              <w:jc w:val="center"/>
              <w:rPr>
                <w:rFonts w:ascii="Arial" w:hAnsi="Arial" w:cs="Arial"/>
                <w:sz w:val="20"/>
                <w:szCs w:val="22"/>
              </w:rPr>
            </w:pPr>
            <w:r w:rsidRPr="009A3C57">
              <w:rPr>
                <w:rFonts w:ascii="Arial" w:hAnsi="Arial" w:cs="Arial"/>
                <w:b/>
                <w:bCs/>
                <w:sz w:val="20"/>
                <w:szCs w:val="22"/>
              </w:rPr>
              <w:t>Concepto</w:t>
            </w:r>
          </w:p>
          <w:p w14:paraId="19A440B4"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(Anticipo, avances, pagos)</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D52F3FC"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Fecha</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266E60A"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Valor</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093B8CB" w14:textId="77777777" w:rsidR="00391680" w:rsidRPr="009A3C57" w:rsidRDefault="00391680">
            <w:pPr>
              <w:spacing w:before="60"/>
              <w:jc w:val="center"/>
              <w:rPr>
                <w:rFonts w:ascii="Arial" w:hAnsi="Arial" w:cs="Arial"/>
                <w:sz w:val="20"/>
                <w:szCs w:val="22"/>
              </w:rPr>
            </w:pPr>
            <w:r w:rsidRPr="009A3C57">
              <w:rPr>
                <w:rFonts w:ascii="Arial" w:hAnsi="Arial" w:cs="Arial"/>
                <w:b/>
                <w:bCs/>
                <w:sz w:val="20"/>
                <w:szCs w:val="22"/>
              </w:rPr>
              <w:t>Observaciones</w:t>
            </w:r>
          </w:p>
        </w:tc>
      </w:tr>
      <w:tr w:rsidR="00391680" w:rsidRPr="009A3C57" w14:paraId="0919F909"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EC504FF" w14:textId="77777777" w:rsidR="00391680" w:rsidRPr="009A3C57" w:rsidRDefault="00391680">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inicial del contrato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75D9304" w14:textId="77777777" w:rsidR="00391680" w:rsidRPr="009A3C57" w:rsidRDefault="00391680" w:rsidP="00010CA0">
            <w:pPr>
              <w:spacing w:before="60"/>
              <w:jc w:val="center"/>
              <w:rPr>
                <w:rFonts w:ascii="Arial" w:hAnsi="Arial" w:cs="Arial"/>
                <w:sz w:val="20"/>
                <w:szCs w:val="22"/>
              </w:rPr>
            </w:pPr>
            <w:r w:rsidRPr="009A3C57">
              <w:rPr>
                <w:rFonts w:ascii="Arial" w:hAnsi="Arial" w:cs="Arial"/>
                <w:sz w:val="20"/>
                <w:szCs w:val="22"/>
              </w:rPr>
              <w:t>$</w:t>
            </w:r>
            <w:r w:rsidRPr="009A3C57">
              <w:rPr>
                <w:rFonts w:ascii="Arial" w:eastAsia="Arial" w:hAnsi="Arial" w:cs="Arial"/>
                <w:noProof/>
                <w:sz w:val="20"/>
                <w:szCs w:val="22"/>
              </w:rPr>
              <w:t>30.000.000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7BDDB4F9" w14:textId="77777777" w:rsidR="00391680" w:rsidRPr="009A3C57" w:rsidRDefault="00391680">
            <w:pPr>
              <w:spacing w:before="60"/>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374C154" w14:textId="2956C87C" w:rsidR="00391680" w:rsidRPr="009A3C57" w:rsidRDefault="0054527C">
            <w:pPr>
              <w:spacing w:before="60"/>
              <w:jc w:val="center"/>
              <w:rPr>
                <w:rFonts w:ascii="Arial" w:hAnsi="Arial" w:cs="Arial"/>
                <w:bCs/>
                <w:sz w:val="20"/>
                <w:szCs w:val="22"/>
              </w:rPr>
            </w:pPr>
            <w:r w:rsidRPr="009A3C57">
              <w:rPr>
                <w:rFonts w:ascii="Arial" w:hAnsi="Arial" w:cs="Arial"/>
                <w:bCs/>
                <w:sz w:val="20"/>
                <w:szCs w:val="22"/>
              </w:rPr>
              <w:t>CUOTA 1</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1295336" w14:textId="7369576B" w:rsidR="00391680" w:rsidRPr="009A3C57" w:rsidRDefault="00990CB7">
            <w:pPr>
              <w:spacing w:before="60"/>
              <w:jc w:val="center"/>
              <w:rPr>
                <w:rFonts w:ascii="Arial" w:hAnsi="Arial" w:cs="Arial"/>
                <w:bCs/>
                <w:sz w:val="20"/>
                <w:szCs w:val="22"/>
              </w:rPr>
            </w:pPr>
            <w:r w:rsidRPr="009A3C57">
              <w:rPr>
                <w:rFonts w:ascii="Arial" w:hAnsi="Arial" w:cs="Arial"/>
                <w:bCs/>
                <w:sz w:val="20"/>
                <w:szCs w:val="22"/>
              </w:rPr>
              <w:t>ENE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784D266" w14:textId="22772197" w:rsidR="00990CB7" w:rsidRPr="009A3C57" w:rsidRDefault="00990CB7" w:rsidP="00990CB7">
            <w:pPr>
              <w:spacing w:before="60"/>
              <w:jc w:val="center"/>
              <w:rPr>
                <w:rFonts w:ascii="Arial" w:hAnsi="Arial" w:cs="Arial"/>
                <w:bCs/>
                <w:sz w:val="20"/>
                <w:szCs w:val="22"/>
              </w:rPr>
            </w:pPr>
            <w:r w:rsidRPr="009A3C57">
              <w:rPr>
                <w:rFonts w:ascii="Arial" w:hAnsi="Arial" w:cs="Arial"/>
                <w:bCs/>
                <w:sz w:val="20"/>
                <w:szCs w:val="22"/>
              </w:rPr>
              <w:t>$5.000.000</w:t>
            </w:r>
          </w:p>
          <w:p w14:paraId="196A1217" w14:textId="77777777" w:rsidR="00391680" w:rsidRPr="009A3C57" w:rsidRDefault="00391680">
            <w:pPr>
              <w:spacing w:before="60"/>
              <w:jc w:val="center"/>
              <w:rPr>
                <w:rFonts w:ascii="Arial" w:hAnsi="Arial" w:cs="Arial"/>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544BD2C" w14:textId="7BB0287C" w:rsidR="00391680" w:rsidRPr="009A3C57" w:rsidRDefault="0054527C">
            <w:pPr>
              <w:spacing w:before="60"/>
              <w:jc w:val="center"/>
              <w:rPr>
                <w:rFonts w:ascii="Arial" w:hAnsi="Arial" w:cs="Arial"/>
                <w:bCs/>
                <w:sz w:val="20"/>
                <w:szCs w:val="22"/>
              </w:rPr>
            </w:pPr>
            <w:r w:rsidRPr="009A3C57">
              <w:rPr>
                <w:rFonts w:ascii="Arial" w:hAnsi="Arial" w:cs="Arial"/>
                <w:bCs/>
                <w:sz w:val="20"/>
                <w:szCs w:val="22"/>
              </w:rPr>
              <w:t>PAGADA</w:t>
            </w:r>
          </w:p>
        </w:tc>
      </w:tr>
      <w:tr w:rsidR="00EF02FD" w:rsidRPr="009A3C57" w14:paraId="11103E33"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4737CA6" w14:textId="77777777" w:rsidR="00EF02FD" w:rsidRPr="009A3C57" w:rsidRDefault="00EF02FD" w:rsidP="00EF02FD">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Adiciones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D81D6DB" w14:textId="77777777" w:rsidR="00EF02FD" w:rsidRPr="009A3C57" w:rsidRDefault="00EF02FD" w:rsidP="00EF02FD">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91C4E47" w14:textId="77777777" w:rsidR="00EF02FD" w:rsidRPr="009A3C57" w:rsidRDefault="00EF02FD" w:rsidP="00EF02FD">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DF3AE8A" w14:textId="6565E955" w:rsidR="00EF02FD" w:rsidRPr="009A3C57" w:rsidRDefault="00EF02FD" w:rsidP="00EF02FD">
            <w:pPr>
              <w:spacing w:before="60"/>
              <w:jc w:val="center"/>
              <w:rPr>
                <w:rFonts w:ascii="Arial" w:hAnsi="Arial" w:cs="Arial"/>
                <w:b/>
                <w:bCs/>
                <w:sz w:val="20"/>
                <w:szCs w:val="22"/>
              </w:rPr>
            </w:pPr>
            <w:r w:rsidRPr="009A3C57">
              <w:rPr>
                <w:rFonts w:ascii="Arial" w:hAnsi="Arial" w:cs="Arial"/>
                <w:bCs/>
                <w:sz w:val="20"/>
                <w:szCs w:val="22"/>
              </w:rPr>
              <w:t>CUOTA 2</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87BDF8A" w14:textId="59399141" w:rsidR="00EF02FD" w:rsidRPr="009A3C57" w:rsidRDefault="00EF02FD" w:rsidP="00EF02FD">
            <w:pPr>
              <w:spacing w:before="60"/>
              <w:jc w:val="center"/>
              <w:rPr>
                <w:rFonts w:ascii="Arial" w:hAnsi="Arial" w:cs="Arial"/>
                <w:sz w:val="20"/>
                <w:szCs w:val="22"/>
              </w:rPr>
            </w:pPr>
            <w:r w:rsidRPr="009A3C57">
              <w:rPr>
                <w:rFonts w:ascii="Arial" w:hAnsi="Arial" w:cs="Arial"/>
                <w:bCs/>
                <w:sz w:val="20"/>
                <w:szCs w:val="22"/>
              </w:rPr>
              <w:t>FEB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3A2FE27" w14:textId="77777777" w:rsidR="00EF02FD" w:rsidRPr="009A3C57" w:rsidRDefault="00EF02FD" w:rsidP="00EF02FD">
            <w:pPr>
              <w:spacing w:before="60"/>
              <w:jc w:val="center"/>
              <w:rPr>
                <w:rFonts w:ascii="Arial" w:hAnsi="Arial" w:cs="Arial"/>
                <w:bCs/>
                <w:sz w:val="20"/>
                <w:szCs w:val="22"/>
              </w:rPr>
            </w:pPr>
            <w:r w:rsidRPr="009A3C57">
              <w:rPr>
                <w:rFonts w:ascii="Arial" w:hAnsi="Arial" w:cs="Arial"/>
                <w:bCs/>
                <w:sz w:val="20"/>
                <w:szCs w:val="22"/>
              </w:rPr>
              <w:t>$5.000.000</w:t>
            </w:r>
          </w:p>
          <w:p w14:paraId="033B9145" w14:textId="77777777" w:rsidR="00EF02FD" w:rsidRPr="009A3C57" w:rsidRDefault="00EF02FD" w:rsidP="00EF02FD">
            <w:pPr>
              <w:spacing w:before="60"/>
              <w:jc w:val="center"/>
              <w:rPr>
                <w:rFonts w:ascii="Arial" w:hAnsi="Arial" w:cs="Arial"/>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F40B945" w14:textId="6EFCDD68" w:rsidR="00EF02FD" w:rsidRPr="009A3C57" w:rsidRDefault="00EF02FD" w:rsidP="00EF02FD">
            <w:pPr>
              <w:spacing w:before="60"/>
              <w:jc w:val="center"/>
              <w:rPr>
                <w:rFonts w:ascii="Arial" w:hAnsi="Arial" w:cs="Arial"/>
                <w:bCs/>
                <w:sz w:val="20"/>
                <w:szCs w:val="22"/>
              </w:rPr>
            </w:pPr>
            <w:r w:rsidRPr="009A3C57">
              <w:rPr>
                <w:rFonts w:ascii="Arial" w:hAnsi="Arial" w:cs="Arial"/>
                <w:bCs/>
                <w:sz w:val="20"/>
                <w:szCs w:val="22"/>
              </w:rPr>
              <w:t>PAGADA</w:t>
            </w:r>
          </w:p>
        </w:tc>
      </w:tr>
      <w:tr w:rsidR="0013786C" w:rsidRPr="009A3C57" w14:paraId="187CF9B1"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72EE280" w14:textId="77777777" w:rsidR="0013786C" w:rsidRPr="009A3C57" w:rsidRDefault="0013786C" w:rsidP="0013786C">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Reajustes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CB41647" w14:textId="77777777" w:rsidR="0013786C" w:rsidRPr="009A3C57" w:rsidRDefault="0013786C" w:rsidP="0013786C">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3C76A19" w14:textId="77777777" w:rsidR="0013786C" w:rsidRPr="009A3C57" w:rsidRDefault="0013786C" w:rsidP="0013786C">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43E25C9" w14:textId="31A93462" w:rsidR="0013786C" w:rsidRPr="009A3C57" w:rsidRDefault="0013786C" w:rsidP="0013786C">
            <w:pPr>
              <w:spacing w:before="60"/>
              <w:jc w:val="center"/>
              <w:rPr>
                <w:rFonts w:ascii="Arial" w:hAnsi="Arial" w:cs="Arial"/>
                <w:b/>
                <w:bCs/>
                <w:sz w:val="20"/>
                <w:szCs w:val="22"/>
              </w:rPr>
            </w:pPr>
            <w:r w:rsidRPr="009A3C57">
              <w:rPr>
                <w:rFonts w:ascii="Arial" w:hAnsi="Arial" w:cs="Arial"/>
                <w:bCs/>
                <w:sz w:val="20"/>
                <w:szCs w:val="22"/>
              </w:rPr>
              <w:t>CUOTA 3</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F3C6EA7" w14:textId="21F9D835" w:rsidR="0013786C" w:rsidRPr="009A3C57" w:rsidRDefault="009A3C57" w:rsidP="0013786C">
            <w:pPr>
              <w:spacing w:before="60"/>
              <w:jc w:val="center"/>
              <w:rPr>
                <w:rFonts w:ascii="Arial" w:hAnsi="Arial" w:cs="Arial"/>
                <w:b/>
                <w:bCs/>
                <w:sz w:val="20"/>
                <w:szCs w:val="22"/>
              </w:rPr>
            </w:pPr>
            <w:r w:rsidRPr="009A3C57">
              <w:rPr>
                <w:rFonts w:ascii="Arial" w:hAnsi="Arial" w:cs="Arial"/>
                <w:bCs/>
                <w:sz w:val="20"/>
                <w:szCs w:val="22"/>
              </w:rPr>
              <w:t>MAR</w:t>
            </w:r>
            <w:r w:rsidR="0013786C" w:rsidRPr="009A3C57">
              <w:rPr>
                <w:rFonts w:ascii="Arial" w:hAnsi="Arial" w:cs="Arial"/>
                <w:bCs/>
                <w:sz w:val="20"/>
                <w:szCs w:val="22"/>
              </w:rPr>
              <w:t xml:space="preserve">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F6FC04F" w14:textId="77777777" w:rsidR="0013786C" w:rsidRPr="009A3C57" w:rsidRDefault="0013786C" w:rsidP="0013786C">
            <w:pPr>
              <w:spacing w:before="60"/>
              <w:jc w:val="center"/>
              <w:rPr>
                <w:rFonts w:ascii="Arial" w:hAnsi="Arial" w:cs="Arial"/>
                <w:bCs/>
                <w:sz w:val="20"/>
                <w:szCs w:val="22"/>
              </w:rPr>
            </w:pPr>
            <w:r w:rsidRPr="009A3C57">
              <w:rPr>
                <w:rFonts w:ascii="Arial" w:hAnsi="Arial" w:cs="Arial"/>
                <w:bCs/>
                <w:sz w:val="20"/>
                <w:szCs w:val="22"/>
              </w:rPr>
              <w:t>$5.000.000</w:t>
            </w:r>
          </w:p>
          <w:p w14:paraId="7C6DE650" w14:textId="77777777" w:rsidR="0013786C" w:rsidRPr="009A3C57" w:rsidRDefault="0013786C" w:rsidP="0013786C">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F298FC3" w14:textId="2D3177E2" w:rsidR="0013786C" w:rsidRPr="009A3C57" w:rsidRDefault="0013786C" w:rsidP="0013786C">
            <w:pPr>
              <w:spacing w:before="60"/>
              <w:jc w:val="center"/>
              <w:rPr>
                <w:rFonts w:ascii="Arial" w:hAnsi="Arial" w:cs="Arial"/>
                <w:b/>
                <w:bCs/>
                <w:sz w:val="20"/>
                <w:szCs w:val="22"/>
              </w:rPr>
            </w:pPr>
            <w:r w:rsidRPr="009A3C57">
              <w:rPr>
                <w:rFonts w:ascii="Arial" w:hAnsi="Arial" w:cs="Arial"/>
                <w:bCs/>
                <w:sz w:val="20"/>
                <w:szCs w:val="22"/>
              </w:rPr>
              <w:t>PAGADA</w:t>
            </w:r>
          </w:p>
        </w:tc>
      </w:tr>
      <w:tr w:rsidR="00391680" w:rsidRPr="009A3C57" w14:paraId="22E48734"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D83CA94"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Actualización de precios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3FF49FD" w14:textId="77777777" w:rsidR="00391680" w:rsidRPr="009A3C57" w:rsidRDefault="00391680" w:rsidP="00B00379">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3C6278E"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3E858B7" w14:textId="31AE034B"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CUOTA 4</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3A02E10" w14:textId="6B9C07A6"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ABR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313DD86" w14:textId="5B08039A"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$5.000.000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C2642FC" w14:textId="0E98A61A" w:rsidR="00391680" w:rsidRPr="00B32BDA" w:rsidRDefault="00B32BDA" w:rsidP="00B32BDA">
            <w:pPr>
              <w:spacing w:before="60"/>
              <w:jc w:val="center"/>
              <w:rPr>
                <w:rFonts w:ascii="Arial" w:hAnsi="Arial" w:cs="Arial"/>
                <w:sz w:val="20"/>
                <w:szCs w:val="22"/>
              </w:rPr>
            </w:pPr>
            <w:r w:rsidRPr="00B32BDA">
              <w:rPr>
                <w:rFonts w:ascii="Arial" w:hAnsi="Arial" w:cs="Arial"/>
                <w:sz w:val="20"/>
                <w:szCs w:val="22"/>
              </w:rPr>
              <w:t>PAGADA</w:t>
            </w:r>
          </w:p>
        </w:tc>
      </w:tr>
      <w:tr w:rsidR="00391680" w:rsidRPr="009A3C57" w14:paraId="4F957D3A"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4239E92"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Total del Contrato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5872838" w14:textId="77777777" w:rsidR="00391680" w:rsidRPr="009A3C57" w:rsidRDefault="00391680" w:rsidP="00010CA0">
            <w:pPr>
              <w:spacing w:before="60"/>
              <w:jc w:val="center"/>
              <w:rPr>
                <w:rFonts w:ascii="Arial" w:hAnsi="Arial" w:cs="Arial"/>
                <w:sz w:val="20"/>
                <w:szCs w:val="22"/>
              </w:rPr>
            </w:pPr>
            <w:r w:rsidRPr="009A3C57">
              <w:rPr>
                <w:rFonts w:ascii="Arial" w:hAnsi="Arial" w:cs="Arial"/>
                <w:sz w:val="20"/>
                <w:szCs w:val="22"/>
              </w:rPr>
              <w:t>$</w:t>
            </w:r>
            <w:r w:rsidRPr="009A3C57">
              <w:rPr>
                <w:rFonts w:ascii="Arial" w:eastAsia="Arial" w:hAnsi="Arial" w:cs="Arial"/>
                <w:noProof/>
                <w:sz w:val="20"/>
                <w:szCs w:val="22"/>
              </w:rPr>
              <w:t>30.000.000</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3D1EDCBD"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40703D1" w14:textId="06B77426" w:rsidR="00391680" w:rsidRPr="00327E65" w:rsidRDefault="00327E65" w:rsidP="00B00379">
            <w:pPr>
              <w:spacing w:before="60"/>
              <w:jc w:val="center"/>
              <w:rPr>
                <w:rFonts w:ascii="Arial" w:hAnsi="Arial" w:cs="Arial"/>
                <w:sz w:val="20"/>
                <w:szCs w:val="22"/>
              </w:rPr>
            </w:pPr>
            <w:r w:rsidRPr="00327E65">
              <w:rPr>
                <w:rFonts w:ascii="Arial" w:hAnsi="Arial" w:cs="Arial"/>
                <w:sz w:val="20"/>
                <w:szCs w:val="22"/>
              </w:rPr>
              <w:t>CUOTA 5</w:t>
            </w: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C2A5BDD" w14:textId="2AF20100" w:rsidR="00391680" w:rsidRPr="00327E65" w:rsidRDefault="00327E65" w:rsidP="00B00379">
            <w:pPr>
              <w:spacing w:before="60"/>
              <w:jc w:val="center"/>
              <w:rPr>
                <w:rFonts w:ascii="Arial" w:hAnsi="Arial" w:cs="Arial"/>
                <w:sz w:val="20"/>
                <w:szCs w:val="22"/>
              </w:rPr>
            </w:pPr>
            <w:r w:rsidRPr="00327E65">
              <w:rPr>
                <w:rFonts w:ascii="Arial" w:hAnsi="Arial" w:cs="Arial"/>
                <w:sz w:val="20"/>
                <w:szCs w:val="22"/>
              </w:rPr>
              <w:t>MAY 2026</w:t>
            </w: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0131F8E" w14:textId="01262E7A" w:rsidR="00391680" w:rsidRPr="00327E65" w:rsidRDefault="00327E65" w:rsidP="00B00379">
            <w:pPr>
              <w:spacing w:before="60"/>
              <w:jc w:val="center"/>
              <w:rPr>
                <w:rFonts w:ascii="Arial" w:hAnsi="Arial" w:cs="Arial"/>
                <w:sz w:val="20"/>
                <w:szCs w:val="22"/>
              </w:rPr>
            </w:pPr>
            <w:r w:rsidRPr="00327E65">
              <w:rPr>
                <w:rFonts w:ascii="Arial" w:hAnsi="Arial" w:cs="Arial"/>
                <w:sz w:val="20"/>
                <w:szCs w:val="22"/>
              </w:rPr>
              <w:t>$5.000.000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8AE3E35" w14:textId="647A9C3A" w:rsidR="00391680" w:rsidRPr="00327E65" w:rsidRDefault="00327E65" w:rsidP="00B00379">
            <w:pPr>
              <w:spacing w:before="60"/>
              <w:jc w:val="center"/>
              <w:rPr>
                <w:rFonts w:ascii="Arial" w:hAnsi="Arial" w:cs="Arial"/>
                <w:sz w:val="20"/>
                <w:szCs w:val="22"/>
              </w:rPr>
            </w:pPr>
            <w:r w:rsidRPr="00327E65">
              <w:rPr>
                <w:rFonts w:ascii="Arial" w:hAnsi="Arial" w:cs="Arial"/>
                <w:sz w:val="20"/>
                <w:szCs w:val="22"/>
              </w:rPr>
              <w:t>PAGADA</w:t>
            </w:r>
          </w:p>
        </w:tc>
      </w:tr>
      <w:tr w:rsidR="00391680" w:rsidRPr="009A3C57" w14:paraId="5BAFCC36"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4F1F901"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pagado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1EA7A86" w14:textId="05B91029" w:rsidR="00391680" w:rsidRPr="009A3C57" w:rsidRDefault="00391680" w:rsidP="00B00379">
            <w:pPr>
              <w:spacing w:before="60"/>
              <w:jc w:val="center"/>
              <w:rPr>
                <w:rFonts w:ascii="Arial" w:hAnsi="Arial" w:cs="Arial"/>
                <w:sz w:val="20"/>
                <w:szCs w:val="22"/>
              </w:rPr>
            </w:pPr>
            <w:r w:rsidRPr="009A3C57">
              <w:rPr>
                <w:rFonts w:ascii="Arial" w:hAnsi="Arial" w:cs="Arial"/>
                <w:sz w:val="20"/>
                <w:szCs w:val="22"/>
              </w:rPr>
              <w:t>$</w:t>
            </w:r>
            <w:r w:rsidR="00B32BDA">
              <w:rPr>
                <w:rFonts w:ascii="Arial" w:hAnsi="Arial" w:cs="Arial"/>
                <w:sz w:val="20"/>
                <w:szCs w:val="22"/>
              </w:rPr>
              <w:t>2</w:t>
            </w:r>
            <w:r w:rsidR="00327E65">
              <w:rPr>
                <w:rFonts w:ascii="Arial" w:hAnsi="Arial" w:cs="Arial"/>
                <w:sz w:val="20"/>
                <w:szCs w:val="22"/>
              </w:rPr>
              <w:t>5</w:t>
            </w:r>
            <w:r w:rsidR="00990CB7" w:rsidRPr="009A3C57">
              <w:rPr>
                <w:rFonts w:ascii="Arial" w:hAnsi="Arial" w:cs="Arial"/>
                <w:sz w:val="20"/>
                <w:szCs w:val="22"/>
              </w:rPr>
              <w:t>.000.000</w:t>
            </w:r>
          </w:p>
          <w:p w14:paraId="5B6B3461" w14:textId="77777777" w:rsidR="00391680" w:rsidRPr="009A3C57" w:rsidRDefault="00391680" w:rsidP="003521FD">
            <w:pPr>
              <w:spacing w:before="60"/>
              <w:rPr>
                <w:rFonts w:ascii="Arial" w:hAnsi="Arial" w:cs="Arial"/>
                <w:sz w:val="20"/>
                <w:szCs w:val="22"/>
              </w:rPr>
            </w:pP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3AC554F1" w14:textId="77777777" w:rsidR="00391680" w:rsidRPr="009A3C57" w:rsidRDefault="00391680" w:rsidP="00B00379">
            <w:pPr>
              <w:spacing w:before="60"/>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F586403"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D01A55A"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3313482"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1B8054B" w14:textId="77777777" w:rsidR="00391680" w:rsidRPr="009A3C57" w:rsidRDefault="00391680" w:rsidP="00B00379">
            <w:pPr>
              <w:spacing w:before="60"/>
              <w:jc w:val="center"/>
              <w:rPr>
                <w:rFonts w:ascii="Arial" w:hAnsi="Arial" w:cs="Arial"/>
                <w:b/>
                <w:bCs/>
                <w:sz w:val="20"/>
                <w:szCs w:val="22"/>
              </w:rPr>
            </w:pPr>
          </w:p>
        </w:tc>
      </w:tr>
      <w:tr w:rsidR="00391680" w:rsidRPr="009A3C57" w14:paraId="1AC44A26"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23A2CC8"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causado que no se ha pagado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CD49D1F" w14:textId="77777777" w:rsidR="00391680" w:rsidRPr="009A3C57" w:rsidRDefault="00391680" w:rsidP="00010CA0">
            <w:pPr>
              <w:spacing w:before="60"/>
              <w:jc w:val="center"/>
              <w:rPr>
                <w:rFonts w:ascii="Arial" w:hAnsi="Arial" w:cs="Arial"/>
                <w:sz w:val="20"/>
                <w:szCs w:val="22"/>
              </w:rPr>
            </w:pPr>
            <w:r w:rsidRPr="009A3C57">
              <w:rPr>
                <w:rFonts w:ascii="Arial" w:hAnsi="Arial" w:cs="Arial"/>
                <w:sz w:val="20"/>
                <w:szCs w:val="22"/>
              </w:rPr>
              <w:t>$</w:t>
            </w:r>
            <w:r w:rsidRPr="009A3C57">
              <w:rPr>
                <w:rFonts w:ascii="Arial" w:eastAsia="Arial" w:hAnsi="Arial" w:cs="Arial"/>
                <w:noProof/>
                <w:sz w:val="20"/>
                <w:szCs w:val="22"/>
              </w:rPr>
              <w:t>5.000.000</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539C6509"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1DCF2A3"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45522BF"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122B075"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AD865C0" w14:textId="77777777" w:rsidR="00391680" w:rsidRPr="009A3C57" w:rsidRDefault="00391680" w:rsidP="00B00379">
            <w:pPr>
              <w:spacing w:before="60"/>
              <w:jc w:val="center"/>
              <w:rPr>
                <w:rFonts w:ascii="Arial" w:hAnsi="Arial" w:cs="Arial"/>
                <w:b/>
                <w:bCs/>
                <w:sz w:val="20"/>
                <w:szCs w:val="22"/>
              </w:rPr>
            </w:pPr>
          </w:p>
        </w:tc>
      </w:tr>
      <w:tr w:rsidR="00391680" w:rsidRPr="009A3C57" w14:paraId="4E30EBAF"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75D4DA5"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total ejecutado</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178BBD6" w14:textId="7718245D" w:rsidR="00391680" w:rsidRPr="009A3C57" w:rsidRDefault="00391680" w:rsidP="00F311E7">
            <w:pPr>
              <w:spacing w:before="60"/>
              <w:jc w:val="center"/>
              <w:rPr>
                <w:rFonts w:ascii="Arial" w:hAnsi="Arial" w:cs="Arial"/>
                <w:sz w:val="20"/>
                <w:szCs w:val="22"/>
              </w:rPr>
            </w:pPr>
            <w:r w:rsidRPr="009A3C57">
              <w:rPr>
                <w:rFonts w:ascii="Arial" w:hAnsi="Arial" w:cs="Arial"/>
                <w:sz w:val="20"/>
                <w:szCs w:val="22"/>
              </w:rPr>
              <w:t>$</w:t>
            </w:r>
            <w:r w:rsidR="00327E65">
              <w:rPr>
                <w:rFonts w:ascii="Arial" w:hAnsi="Arial" w:cs="Arial"/>
                <w:sz w:val="20"/>
                <w:szCs w:val="22"/>
              </w:rPr>
              <w:t>30</w:t>
            </w:r>
            <w:r w:rsidRPr="009A3C57">
              <w:rPr>
                <w:rFonts w:ascii="Arial" w:eastAsia="Arial" w:hAnsi="Arial" w:cs="Arial"/>
                <w:noProof/>
                <w:sz w:val="20"/>
                <w:szCs w:val="22"/>
              </w:rPr>
              <w:t>.000.000</w:t>
            </w:r>
            <w:r w:rsidRPr="009A3C57">
              <w:rPr>
                <w:rFonts w:ascii="Arial" w:hAnsi="Arial" w:cs="Arial"/>
                <w:sz w:val="20"/>
                <w:szCs w:val="22"/>
              </w:rPr>
              <w:t xml:space="preserve"> </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1FCAD530"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361611D"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9D764BD"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74059EA" w14:textId="77777777" w:rsidR="00391680" w:rsidRPr="009A3C57" w:rsidRDefault="00391680" w:rsidP="00B00379">
            <w:pPr>
              <w:spacing w:before="60"/>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AC622C6" w14:textId="77777777" w:rsidR="00391680" w:rsidRPr="009A3C57" w:rsidRDefault="00391680" w:rsidP="00B00379">
            <w:pPr>
              <w:spacing w:before="60"/>
              <w:jc w:val="center"/>
              <w:rPr>
                <w:rFonts w:ascii="Arial" w:hAnsi="Arial" w:cs="Arial"/>
                <w:b/>
                <w:bCs/>
                <w:sz w:val="20"/>
                <w:szCs w:val="22"/>
              </w:rPr>
            </w:pPr>
          </w:p>
        </w:tc>
      </w:tr>
      <w:tr w:rsidR="00391680" w:rsidRPr="009A3C57" w14:paraId="35E4CB05"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5CE65D3"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Valor saldo por ejecutar</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A2533E9" w14:textId="76CEADD6" w:rsidR="00391680" w:rsidRPr="009A3C57" w:rsidRDefault="00391680" w:rsidP="00F311E7">
            <w:pPr>
              <w:spacing w:before="60"/>
              <w:jc w:val="center"/>
              <w:rPr>
                <w:rFonts w:ascii="Arial" w:hAnsi="Arial" w:cs="Arial"/>
                <w:sz w:val="20"/>
                <w:szCs w:val="22"/>
              </w:rPr>
            </w:pPr>
            <w:r w:rsidRPr="009A3C57">
              <w:rPr>
                <w:rFonts w:ascii="Arial" w:hAnsi="Arial" w:cs="Arial"/>
                <w:sz w:val="20"/>
                <w:szCs w:val="22"/>
              </w:rPr>
              <w:t>$</w:t>
            </w:r>
            <w:r w:rsidRPr="009A3C57">
              <w:rPr>
                <w:rFonts w:ascii="Arial" w:eastAsia="Arial" w:hAnsi="Arial" w:cs="Arial"/>
                <w:noProof/>
                <w:sz w:val="20"/>
                <w:szCs w:val="22"/>
              </w:rPr>
              <w:t>0</w:t>
            </w:r>
            <w:r w:rsidRPr="009A3C57">
              <w:rPr>
                <w:rFonts w:ascii="Arial" w:hAnsi="Arial" w:cs="Arial"/>
                <w:sz w:val="20"/>
                <w:szCs w:val="22"/>
              </w:rPr>
              <w:t xml:space="preserve"> </w:t>
            </w:r>
          </w:p>
        </w:tc>
        <w:tc>
          <w:tcPr>
            <w:tcW w:w="169"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20452679"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7E1A59C" w14:textId="77777777" w:rsidR="00391680" w:rsidRPr="009A3C57" w:rsidRDefault="00391680" w:rsidP="00B00379">
            <w:pPr>
              <w:spacing w:before="60"/>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69B073F" w14:textId="77777777" w:rsidR="00391680" w:rsidRPr="009A3C57" w:rsidRDefault="00391680" w:rsidP="00B00379">
            <w:pPr>
              <w:spacing w:before="60"/>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471D0DB"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D663AA6" w14:textId="77777777" w:rsidR="00391680" w:rsidRPr="009A3C57" w:rsidRDefault="00391680" w:rsidP="00B00379">
            <w:pPr>
              <w:spacing w:before="60"/>
              <w:jc w:val="center"/>
              <w:rPr>
                <w:rFonts w:ascii="Arial" w:hAnsi="Arial" w:cs="Arial"/>
                <w:b/>
                <w:bCs/>
                <w:sz w:val="20"/>
                <w:szCs w:val="22"/>
              </w:rPr>
            </w:pPr>
          </w:p>
        </w:tc>
      </w:tr>
      <w:tr w:rsidR="00391680" w:rsidRPr="009A3C57" w14:paraId="6599E8B9" w14:textId="77777777" w:rsidTr="00EF02FD">
        <w:trPr>
          <w:trHeight w:val="20"/>
        </w:trPr>
        <w:tc>
          <w:tcPr>
            <w:tcW w:w="257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54D5B0E" w14:textId="77777777" w:rsidR="00391680" w:rsidRPr="009A3C57" w:rsidRDefault="00391680" w:rsidP="00B00379">
            <w:pPr>
              <w:pStyle w:val="Ttulo1"/>
              <w:keepLines w:val="0"/>
              <w:spacing w:before="0"/>
              <w:jc w:val="center"/>
              <w:rPr>
                <w:rFonts w:ascii="Arial" w:hAnsi="Arial" w:cs="Arial"/>
                <w:sz w:val="20"/>
                <w:szCs w:val="22"/>
              </w:rPr>
            </w:pPr>
            <w:r w:rsidRPr="009A3C57">
              <w:rPr>
                <w:rFonts w:ascii="Arial" w:eastAsia="Times New Roman" w:hAnsi="Arial" w:cs="Arial"/>
                <w:color w:val="auto"/>
                <w:sz w:val="20"/>
                <w:szCs w:val="22"/>
              </w:rPr>
              <w:t>Intereses moratorios</w:t>
            </w:r>
          </w:p>
        </w:tc>
        <w:tc>
          <w:tcPr>
            <w:tcW w:w="149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3AAF291" w14:textId="77777777" w:rsidR="00391680" w:rsidRPr="009A3C57" w:rsidRDefault="00391680" w:rsidP="00B00379">
            <w:pPr>
              <w:spacing w:before="60"/>
              <w:jc w:val="center"/>
              <w:rPr>
                <w:rFonts w:ascii="Arial" w:hAnsi="Arial" w:cs="Arial"/>
                <w:sz w:val="20"/>
                <w:szCs w:val="22"/>
              </w:rPr>
            </w:pPr>
            <w:r w:rsidRPr="009A3C57">
              <w:rPr>
                <w:rFonts w:ascii="Arial" w:hAnsi="Arial" w:cs="Arial"/>
                <w:sz w:val="20"/>
                <w:szCs w:val="22"/>
              </w:rPr>
              <w:t>$0</w:t>
            </w:r>
          </w:p>
        </w:tc>
        <w:tc>
          <w:tcPr>
            <w:tcW w:w="169"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70286D47" w14:textId="77777777" w:rsidR="00391680" w:rsidRPr="009A3C57" w:rsidRDefault="00391680" w:rsidP="00B00379">
            <w:pPr>
              <w:spacing w:before="60"/>
              <w:jc w:val="center"/>
              <w:rPr>
                <w:rFonts w:ascii="Arial" w:hAnsi="Arial" w:cs="Arial"/>
                <w:b/>
                <w:bCs/>
                <w:sz w:val="20"/>
                <w:szCs w:val="22"/>
              </w:rPr>
            </w:pPr>
          </w:p>
        </w:tc>
        <w:tc>
          <w:tcPr>
            <w:tcW w:w="1364"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9F53D5E" w14:textId="77777777" w:rsidR="00391680" w:rsidRPr="009A3C57" w:rsidRDefault="00391680" w:rsidP="00B00379">
            <w:pPr>
              <w:spacing w:before="60"/>
              <w:jc w:val="center"/>
              <w:rPr>
                <w:rFonts w:ascii="Arial" w:hAnsi="Arial" w:cs="Arial"/>
                <w:b/>
                <w:bCs/>
                <w:sz w:val="20"/>
                <w:szCs w:val="22"/>
              </w:rPr>
            </w:pPr>
          </w:p>
        </w:tc>
        <w:tc>
          <w:tcPr>
            <w:tcW w:w="126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04033AA" w14:textId="77777777" w:rsidR="00391680" w:rsidRPr="009A3C57" w:rsidRDefault="00391680" w:rsidP="00B00379">
            <w:pPr>
              <w:spacing w:before="60"/>
              <w:jc w:val="center"/>
              <w:rPr>
                <w:rFonts w:ascii="Arial" w:hAnsi="Arial" w:cs="Arial"/>
                <w:b/>
                <w:bCs/>
                <w:sz w:val="20"/>
                <w:szCs w:val="22"/>
              </w:rPr>
            </w:pPr>
          </w:p>
        </w:tc>
        <w:tc>
          <w:tcPr>
            <w:tcW w:w="1370"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A0AC58B" w14:textId="77777777" w:rsidR="00391680" w:rsidRPr="009A3C57" w:rsidRDefault="00391680" w:rsidP="00B00379">
            <w:pPr>
              <w:spacing w:before="60"/>
              <w:jc w:val="center"/>
              <w:rPr>
                <w:rFonts w:ascii="Arial" w:hAnsi="Arial" w:cs="Arial"/>
                <w:b/>
                <w:bCs/>
                <w:sz w:val="20"/>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A493597" w14:textId="77777777" w:rsidR="00391680" w:rsidRPr="009A3C57" w:rsidRDefault="00391680" w:rsidP="00B00379">
            <w:pPr>
              <w:spacing w:before="60"/>
              <w:jc w:val="center"/>
              <w:rPr>
                <w:rFonts w:ascii="Arial" w:hAnsi="Arial" w:cs="Arial"/>
                <w:b/>
                <w:bCs/>
                <w:sz w:val="20"/>
                <w:szCs w:val="22"/>
              </w:rPr>
            </w:pPr>
          </w:p>
        </w:tc>
      </w:tr>
    </w:tbl>
    <w:p w14:paraId="5C81FF9C" w14:textId="77777777" w:rsidR="00391680" w:rsidRPr="009A3C57" w:rsidRDefault="00391680">
      <w:pPr>
        <w:rPr>
          <w:rFonts w:ascii="Arial" w:hAnsi="Arial" w:cs="Arial"/>
          <w:sz w:val="20"/>
          <w:szCs w:val="22"/>
        </w:rPr>
      </w:pPr>
    </w:p>
    <w:p w14:paraId="6B08D912" w14:textId="77777777" w:rsidR="00DD1C45" w:rsidRPr="009A3C57" w:rsidRDefault="00DD1C45">
      <w:pPr>
        <w:rPr>
          <w:rFonts w:ascii="Arial" w:hAnsi="Arial" w:cs="Arial"/>
          <w:sz w:val="20"/>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3047"/>
        <w:gridCol w:w="67"/>
        <w:gridCol w:w="1492"/>
        <w:gridCol w:w="209"/>
        <w:gridCol w:w="358"/>
        <w:gridCol w:w="1560"/>
        <w:gridCol w:w="425"/>
        <w:gridCol w:w="567"/>
        <w:gridCol w:w="567"/>
        <w:gridCol w:w="1631"/>
      </w:tblGrid>
      <w:tr w:rsidR="00391680" w:rsidRPr="00206360" w14:paraId="36AF3FF1"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0237EDED" w14:textId="77777777" w:rsidR="00391680" w:rsidRPr="00206360" w:rsidRDefault="00391680">
            <w:pPr>
              <w:rPr>
                <w:rFonts w:ascii="Arial" w:hAnsi="Arial" w:cs="Arial"/>
                <w:sz w:val="22"/>
                <w:szCs w:val="22"/>
              </w:rPr>
            </w:pPr>
            <w:r w:rsidRPr="00206360">
              <w:rPr>
                <w:rFonts w:ascii="Arial" w:hAnsi="Arial" w:cs="Arial"/>
                <w:b/>
                <w:bCs/>
                <w:sz w:val="22"/>
                <w:szCs w:val="22"/>
              </w:rPr>
              <w:t>SEGUIMIENTO FINANCIERO Y CONTABLE</w:t>
            </w:r>
          </w:p>
        </w:tc>
      </w:tr>
      <w:tr w:rsidR="00391680" w:rsidRPr="00206360" w14:paraId="7DC7D2D0" w14:textId="77777777" w:rsidTr="00796C77">
        <w:trPr>
          <w:trHeight w:val="459"/>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C34C5C9" w14:textId="77777777" w:rsidR="00391680" w:rsidRPr="00206360" w:rsidRDefault="00391680" w:rsidP="00796C77">
            <w:pPr>
              <w:ind w:left="2" w:hanging="2"/>
              <w:jc w:val="both"/>
              <w:rPr>
                <w:rFonts w:ascii="Arial" w:hAnsi="Arial" w:cs="Arial"/>
                <w:sz w:val="22"/>
                <w:szCs w:val="22"/>
              </w:rPr>
            </w:pPr>
            <w:r w:rsidRPr="00206360">
              <w:rPr>
                <w:rFonts w:ascii="Arial" w:hAnsi="Arial" w:cs="Arial"/>
                <w:b/>
                <w:bCs/>
                <w:sz w:val="22"/>
                <w:szCs w:val="22"/>
              </w:rPr>
              <w:t>Seguimiento financiero y contable según corresponda, si es aplicable se hace la anotación; si no lo es, se escribe NO APLICA. Si es necesaria otra información financiera o contable se puede agregar.</w:t>
            </w:r>
          </w:p>
          <w:p w14:paraId="0F949A92"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 xml:space="preserve">Seguimiento de la gestión financiera del contrato, incluyendo el registro presupuestal, la planeación de los pagos previstos y la disponibilidad de caja: El Contrato se ejecuta financieramente como se perfeccionó, cuenta con el registro presupuestal y los pagos se ejecutan de acuerdo a lo pactado.  </w:t>
            </w:r>
          </w:p>
          <w:p w14:paraId="52FA91E7"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Documentos necesarios para efectuar los pagos al contratista, incluyendo el recibo a satisfacción de los bienes o servicios objeto del contrato: El presente informe es suficiente para efectuar el pago correspondiente; puesto que, se da plena constancia de las actividades ejecutadas por el Contratista según el objeto y sus especificaciones.</w:t>
            </w:r>
          </w:p>
          <w:p w14:paraId="71BC33F7"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Pagos y ajustes que se hagan y balance presupuestal del contrato para efecto de pago y de liquidación del mismo: NO APLICA.</w:t>
            </w:r>
          </w:p>
          <w:p w14:paraId="5C227DE5"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Entrega de los anticipos pactados al contratista, y la adecuada amortización del mismo, en los términos de la ley y del contrato: NO APLICA.</w:t>
            </w:r>
          </w:p>
          <w:p w14:paraId="32449B13"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Actividades adicionales que impliquen aumento del valor o modificación del objeto del contrato cuentan con autorización y se encuentran justificadas técnicas, presupuestal y jurídicamente: NO APLICA.</w:t>
            </w:r>
          </w:p>
          <w:p w14:paraId="0CFDFC6D"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Trámites para la liquidación del contrato y entrega de los documentos soporte que correspondan para efectuar: NO APLICA.</w:t>
            </w:r>
          </w:p>
          <w:p w14:paraId="2B01D78A" w14:textId="77777777" w:rsidR="00391680" w:rsidRDefault="00391680" w:rsidP="00796C77">
            <w:pPr>
              <w:ind w:left="492"/>
              <w:jc w:val="both"/>
              <w:rPr>
                <w:rFonts w:ascii="Arial" w:hAnsi="Arial" w:cs="Arial"/>
                <w:b/>
                <w:bCs/>
                <w:sz w:val="22"/>
                <w:szCs w:val="22"/>
              </w:rPr>
            </w:pPr>
            <w:r w:rsidRPr="00206360">
              <w:rPr>
                <w:rFonts w:ascii="Arial" w:hAnsi="Arial" w:cs="Arial"/>
                <w:b/>
                <w:bCs/>
                <w:sz w:val="22"/>
                <w:szCs w:val="22"/>
              </w:rPr>
              <w:t>Costo de actividades por entregables: NO APLICA porque el Contrato no tiene entregables.</w:t>
            </w:r>
          </w:p>
          <w:p w14:paraId="77639579" w14:textId="77777777" w:rsidR="0046092F" w:rsidRDefault="0046092F" w:rsidP="00796C77">
            <w:pPr>
              <w:ind w:left="492"/>
              <w:jc w:val="both"/>
              <w:rPr>
                <w:rFonts w:ascii="Arial" w:hAnsi="Arial" w:cs="Arial"/>
                <w:b/>
                <w:bCs/>
                <w:sz w:val="22"/>
                <w:szCs w:val="22"/>
              </w:rPr>
            </w:pPr>
          </w:p>
          <w:p w14:paraId="06C990E2" w14:textId="77777777" w:rsidR="0046092F" w:rsidRPr="00206360" w:rsidRDefault="0046092F" w:rsidP="00796C77">
            <w:pPr>
              <w:ind w:left="492"/>
              <w:jc w:val="both"/>
              <w:rPr>
                <w:rFonts w:ascii="Arial" w:hAnsi="Arial" w:cs="Arial"/>
                <w:sz w:val="22"/>
                <w:szCs w:val="22"/>
              </w:rPr>
            </w:pPr>
          </w:p>
        </w:tc>
      </w:tr>
      <w:tr w:rsidR="00391680" w:rsidRPr="00206360" w14:paraId="29EC2F3B" w14:textId="77777777" w:rsidTr="00796C77">
        <w:trPr>
          <w:trHeight w:val="380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5EF75E9" w14:textId="61AB436B" w:rsidR="00391680" w:rsidRPr="00206360" w:rsidRDefault="005F7064" w:rsidP="00F524E3">
            <w:pPr>
              <w:ind w:left="2" w:hanging="2"/>
              <w:rPr>
                <w:rFonts w:ascii="Arial" w:hAnsi="Arial" w:cs="Arial"/>
                <w:b/>
                <w:bCs/>
                <w:sz w:val="22"/>
                <w:szCs w:val="22"/>
              </w:rPr>
            </w:pPr>
            <w:r>
              <w:rPr>
                <w:rFonts w:ascii="Arial" w:hAnsi="Arial" w:cs="Arial"/>
                <w:b/>
                <w:bCs/>
                <w:sz w:val="22"/>
                <w:szCs w:val="22"/>
              </w:rPr>
              <w:lastRenderedPageBreak/>
              <w:t>D</w:t>
            </w:r>
            <w:r w:rsidR="00391680" w:rsidRPr="00206360">
              <w:rPr>
                <w:rFonts w:ascii="Arial" w:hAnsi="Arial" w:cs="Arial"/>
                <w:b/>
                <w:bCs/>
                <w:sz w:val="22"/>
                <w:szCs w:val="22"/>
              </w:rPr>
              <w:t xml:space="preserve">ESCRIPCIÓN ENTREGABLES                              VALOR                                                 </w:t>
            </w:r>
          </w:p>
          <w:p w14:paraId="7E8B71B0" w14:textId="77777777" w:rsidR="00391680" w:rsidRPr="00206360" w:rsidRDefault="00391680" w:rsidP="00F524E3">
            <w:pPr>
              <w:ind w:left="2" w:hanging="2"/>
              <w:rPr>
                <w:rFonts w:ascii="Arial" w:hAnsi="Arial" w:cs="Arial"/>
                <w:b/>
                <w:bCs/>
                <w:sz w:val="22"/>
                <w:szCs w:val="22"/>
              </w:rPr>
            </w:pPr>
          </w:p>
          <w:p w14:paraId="46956B7E" w14:textId="77777777" w:rsidR="00391680" w:rsidRPr="00206360" w:rsidRDefault="00391680" w:rsidP="00F524E3">
            <w:pPr>
              <w:ind w:left="2" w:hanging="2"/>
              <w:rPr>
                <w:rFonts w:ascii="Arial" w:hAnsi="Arial" w:cs="Arial"/>
                <w:b/>
                <w:bCs/>
                <w:sz w:val="22"/>
                <w:szCs w:val="22"/>
              </w:rPr>
            </w:pPr>
            <w:r w:rsidRPr="00206360">
              <w:rPr>
                <w:rFonts w:ascii="Arial" w:hAnsi="Arial" w:cs="Arial"/>
                <w:b/>
                <w:bCs/>
                <w:sz w:val="22"/>
                <w:szCs w:val="22"/>
              </w:rPr>
              <w:t>VALOR TOTAL</w:t>
            </w:r>
          </w:p>
          <w:p w14:paraId="6D4992AB"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1:                                                              $                                                            $</w:t>
            </w:r>
          </w:p>
          <w:p w14:paraId="3A8C986B"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3EC002BC" w14:textId="77777777" w:rsidR="00391680" w:rsidRPr="00206360" w:rsidRDefault="00391680">
            <w:pPr>
              <w:ind w:left="2" w:hanging="2"/>
              <w:rPr>
                <w:rFonts w:ascii="Arial" w:hAnsi="Arial" w:cs="Arial"/>
                <w:b/>
                <w:bCs/>
                <w:sz w:val="22"/>
                <w:szCs w:val="22"/>
              </w:rPr>
            </w:pPr>
          </w:p>
          <w:p w14:paraId="6735B32C"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2:                                                             $                                                            $</w:t>
            </w:r>
          </w:p>
          <w:p w14:paraId="122786C3"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1169B046" w14:textId="77777777" w:rsidR="00391680" w:rsidRPr="00206360" w:rsidRDefault="00391680">
            <w:pPr>
              <w:ind w:left="2" w:hanging="2"/>
              <w:rPr>
                <w:rFonts w:ascii="Arial" w:hAnsi="Arial" w:cs="Arial"/>
                <w:b/>
                <w:bCs/>
                <w:sz w:val="22"/>
                <w:szCs w:val="22"/>
              </w:rPr>
            </w:pPr>
          </w:p>
          <w:p w14:paraId="1E9C2135"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3:                                                             $                                                            $</w:t>
            </w:r>
          </w:p>
          <w:p w14:paraId="66B2B56F"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70E75297" w14:textId="77777777" w:rsidR="00391680" w:rsidRPr="00206360" w:rsidRDefault="00391680">
            <w:pPr>
              <w:ind w:left="2" w:hanging="2"/>
              <w:rPr>
                <w:rFonts w:ascii="Arial" w:hAnsi="Arial" w:cs="Arial"/>
                <w:b/>
                <w:bCs/>
                <w:sz w:val="22"/>
                <w:szCs w:val="22"/>
              </w:rPr>
            </w:pPr>
          </w:p>
          <w:p w14:paraId="755860F1"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4:                                                              $                                                            $</w:t>
            </w:r>
          </w:p>
          <w:p w14:paraId="5A8BE194"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4359D77D" w14:textId="77777777" w:rsidR="00391680" w:rsidRPr="00206360" w:rsidRDefault="00391680">
            <w:pPr>
              <w:ind w:left="2" w:hanging="2"/>
              <w:rPr>
                <w:rFonts w:ascii="Arial" w:hAnsi="Arial" w:cs="Arial"/>
                <w:b/>
                <w:bCs/>
                <w:sz w:val="22"/>
                <w:szCs w:val="22"/>
              </w:rPr>
            </w:pPr>
          </w:p>
          <w:p w14:paraId="57671DB9" w14:textId="6DA1681C" w:rsidR="00391680" w:rsidRPr="00DD1C45" w:rsidRDefault="00391680">
            <w:pPr>
              <w:rPr>
                <w:rFonts w:ascii="Arial" w:hAnsi="Arial" w:cs="Arial"/>
                <w:b/>
                <w:bCs/>
                <w:sz w:val="22"/>
                <w:szCs w:val="22"/>
              </w:rPr>
            </w:pPr>
            <w:r w:rsidRPr="00206360">
              <w:rPr>
                <w:rFonts w:ascii="Arial" w:hAnsi="Arial" w:cs="Arial"/>
                <w:b/>
                <w:bCs/>
                <w:sz w:val="22"/>
                <w:szCs w:val="22"/>
              </w:rPr>
              <w:t>TOTALES:                                                                  $                                                            $</w:t>
            </w:r>
          </w:p>
        </w:tc>
      </w:tr>
      <w:tr w:rsidR="00391680" w:rsidRPr="00206360" w14:paraId="0049524F"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4DCA8EC" w14:textId="77777777" w:rsidR="00391680" w:rsidRPr="00206360" w:rsidRDefault="00391680">
            <w:pPr>
              <w:rPr>
                <w:rFonts w:ascii="Arial" w:hAnsi="Arial" w:cs="Arial"/>
                <w:sz w:val="22"/>
                <w:szCs w:val="22"/>
              </w:rPr>
            </w:pPr>
            <w:r w:rsidRPr="00206360">
              <w:rPr>
                <w:rFonts w:ascii="Arial" w:hAnsi="Arial" w:cs="Arial"/>
                <w:b/>
                <w:bCs/>
                <w:sz w:val="22"/>
                <w:szCs w:val="22"/>
              </w:rPr>
              <w:t>SEGUIMIENTO JURIDICO</w:t>
            </w:r>
          </w:p>
        </w:tc>
      </w:tr>
      <w:tr w:rsidR="00391680" w:rsidRPr="00206360" w14:paraId="13F5B289" w14:textId="77777777" w:rsidTr="00796C77">
        <w:trPr>
          <w:trHeight w:val="801"/>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B9A63AA" w14:textId="77777777" w:rsidR="0046092F" w:rsidRDefault="0046092F" w:rsidP="00796C77">
            <w:pPr>
              <w:jc w:val="both"/>
              <w:rPr>
                <w:rFonts w:ascii="Arial" w:hAnsi="Arial" w:cs="Arial"/>
                <w:sz w:val="22"/>
                <w:szCs w:val="22"/>
              </w:rPr>
            </w:pPr>
          </w:p>
          <w:p w14:paraId="4B16DFBF" w14:textId="616B4AA8" w:rsidR="007A6D9A" w:rsidRDefault="00391680" w:rsidP="00796C77">
            <w:pPr>
              <w:jc w:val="both"/>
              <w:rPr>
                <w:rFonts w:ascii="Arial" w:hAnsi="Arial" w:cs="Arial"/>
                <w:sz w:val="22"/>
                <w:szCs w:val="22"/>
              </w:rPr>
            </w:pPr>
            <w:r w:rsidRPr="00206360">
              <w:rPr>
                <w:rFonts w:ascii="Arial" w:hAnsi="Arial" w:cs="Arial"/>
                <w:sz w:val="22"/>
                <w:szCs w:val="22"/>
              </w:rPr>
              <w:t>El contratista ha cumplido con el pago de los aportes legales de salud, pensión y ARL, según lo establecido en las cláusulas segunda, séptima y novena del complemento del contrato y el artículo 18  de la Ley 1122  de 2007; el objeto se ha desarrollado de acuerdo a lo establecido en la Ley 80 de 1993, Ley 1150 de 2007, artículos 3,4,2,5,1 del Decreto No. 1082 de 2015, según la Ley 80 de 1993, Ley 190 de 1995, Ley 617 de 2000, Ley 821 de 2003, Ley 1150 de 2007 y Ley 1474 de 2011, el contratista hasta ahora no se halla incurso en ninguna de las causales de inhabilidad, incompatibilidad o prohibición para estar contratado; el contratista no genera relación laboral alguna con el Departamento según el numeral 3 del artículo 32 de la Ley 80 de 1993.</w:t>
            </w:r>
          </w:p>
          <w:p w14:paraId="21B766F6" w14:textId="77777777" w:rsidR="00391680" w:rsidRPr="00206360" w:rsidRDefault="00391680">
            <w:pPr>
              <w:rPr>
                <w:rFonts w:ascii="Arial" w:hAnsi="Arial" w:cs="Arial"/>
                <w:sz w:val="22"/>
                <w:szCs w:val="22"/>
              </w:rPr>
            </w:pPr>
          </w:p>
        </w:tc>
      </w:tr>
      <w:tr w:rsidR="00391680" w:rsidRPr="00206360" w14:paraId="41E1A335"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3CEDC2E" w14:textId="77777777" w:rsidR="00391680" w:rsidRPr="00206360" w:rsidRDefault="00391680">
            <w:pPr>
              <w:rPr>
                <w:rFonts w:ascii="Arial" w:hAnsi="Arial" w:cs="Arial"/>
                <w:sz w:val="22"/>
                <w:szCs w:val="22"/>
              </w:rPr>
            </w:pPr>
            <w:r w:rsidRPr="00206360">
              <w:rPr>
                <w:rFonts w:ascii="Arial" w:hAnsi="Arial" w:cs="Arial"/>
                <w:b/>
                <w:bCs/>
                <w:sz w:val="22"/>
                <w:szCs w:val="22"/>
              </w:rPr>
              <w:t>INFORME SOBRE SANCIONES</w:t>
            </w:r>
          </w:p>
        </w:tc>
      </w:tr>
      <w:tr w:rsidR="00391680" w:rsidRPr="00206360" w14:paraId="742C054B" w14:textId="77777777" w:rsidTr="00796C77">
        <w:trPr>
          <w:cantSplit/>
          <w:trHeight w:val="26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83F0192" w14:textId="5427AE10" w:rsidR="0046092F" w:rsidRPr="00206360" w:rsidRDefault="00391680" w:rsidP="005D5A7D">
            <w:pPr>
              <w:rPr>
                <w:rFonts w:ascii="Arial" w:hAnsi="Arial" w:cs="Arial"/>
                <w:sz w:val="22"/>
                <w:szCs w:val="22"/>
              </w:rPr>
            </w:pPr>
            <w:r w:rsidRPr="00206360">
              <w:rPr>
                <w:rFonts w:ascii="Arial" w:hAnsi="Arial" w:cs="Arial"/>
                <w:sz w:val="22"/>
                <w:szCs w:val="22"/>
              </w:rPr>
              <w:t>NO APLICA</w:t>
            </w:r>
          </w:p>
        </w:tc>
      </w:tr>
      <w:tr w:rsidR="00391680" w:rsidRPr="00206360" w14:paraId="7BBCD4CC"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7D4047B" w14:textId="77777777" w:rsidR="00391680" w:rsidRPr="00206360" w:rsidRDefault="00391680">
            <w:pPr>
              <w:rPr>
                <w:rFonts w:ascii="Arial" w:hAnsi="Arial" w:cs="Arial"/>
                <w:sz w:val="22"/>
                <w:szCs w:val="22"/>
              </w:rPr>
            </w:pPr>
            <w:r w:rsidRPr="00206360">
              <w:rPr>
                <w:rFonts w:ascii="Arial" w:hAnsi="Arial" w:cs="Arial"/>
                <w:b/>
                <w:bCs/>
                <w:sz w:val="22"/>
                <w:szCs w:val="22"/>
              </w:rPr>
              <w:t>INFORME SOBRE LA PARTICIPACION SOCIAL EN LA EJECUCIÓN DEL CONTRATO – INSTANCIAS Y MECANISMOS DE CONTROL SOCIAL O VEEDURÍAS CIUDADANAS</w:t>
            </w:r>
          </w:p>
        </w:tc>
      </w:tr>
      <w:tr w:rsidR="00391680" w:rsidRPr="00206360" w14:paraId="2B4B84D0" w14:textId="77777777" w:rsidTr="00796C77">
        <w:trPr>
          <w:trHeight w:val="337"/>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63C8874" w14:textId="77777777" w:rsidR="00391680" w:rsidRPr="00206360" w:rsidRDefault="00391680" w:rsidP="00796C77">
            <w:pPr>
              <w:rPr>
                <w:rFonts w:ascii="Arial" w:hAnsi="Arial" w:cs="Arial"/>
                <w:sz w:val="22"/>
                <w:szCs w:val="22"/>
              </w:rPr>
            </w:pPr>
            <w:r w:rsidRPr="00206360">
              <w:rPr>
                <w:rFonts w:ascii="Arial" w:hAnsi="Arial" w:cs="Arial"/>
                <w:sz w:val="22"/>
                <w:szCs w:val="22"/>
              </w:rPr>
              <w:t>NO APLICA</w:t>
            </w:r>
          </w:p>
        </w:tc>
      </w:tr>
      <w:tr w:rsidR="00391680" w:rsidRPr="00206360" w14:paraId="75C615FB" w14:textId="77777777" w:rsidTr="00796C77">
        <w:tblPrEx>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Ex>
        <w:trPr>
          <w:cantSplit/>
          <w:trHeight w:val="413"/>
        </w:trPr>
        <w:tc>
          <w:tcPr>
            <w:tcW w:w="3114" w:type="dxa"/>
            <w:gridSpan w:val="2"/>
            <w:tcBorders>
              <w:right w:val="single" w:sz="4" w:space="0" w:color="C0C0C0"/>
            </w:tcBorders>
            <w:tcMar>
              <w:top w:w="15" w:type="dxa"/>
              <w:left w:w="70" w:type="dxa"/>
              <w:bottom w:w="15" w:type="dxa"/>
              <w:right w:w="70" w:type="dxa"/>
            </w:tcMar>
            <w:vAlign w:val="center"/>
            <w:hideMark/>
          </w:tcPr>
          <w:p w14:paraId="0B32DBA9" w14:textId="77777777" w:rsidR="00391680" w:rsidRPr="00206360" w:rsidRDefault="00391680">
            <w:pPr>
              <w:spacing w:before="60"/>
              <w:rPr>
                <w:rFonts w:ascii="Arial" w:hAnsi="Arial" w:cs="Arial"/>
                <w:sz w:val="22"/>
                <w:szCs w:val="22"/>
              </w:rPr>
            </w:pPr>
            <w:r w:rsidRPr="00206360">
              <w:rPr>
                <w:rFonts w:ascii="Arial" w:hAnsi="Arial" w:cs="Arial"/>
                <w:b/>
                <w:bCs/>
                <w:sz w:val="22"/>
                <w:szCs w:val="22"/>
              </w:rPr>
              <w:t xml:space="preserve">Fecha del próximo informe </w:t>
            </w:r>
          </w:p>
        </w:tc>
        <w:tc>
          <w:tcPr>
            <w:tcW w:w="1492" w:type="dxa"/>
            <w:tcBorders>
              <w:left w:val="single" w:sz="4" w:space="0" w:color="C0C0C0"/>
              <w:right w:val="single" w:sz="4" w:space="0" w:color="C0C0C0"/>
            </w:tcBorders>
            <w:tcMar>
              <w:top w:w="15" w:type="dxa"/>
              <w:left w:w="70" w:type="dxa"/>
              <w:bottom w:w="15" w:type="dxa"/>
              <w:right w:w="70" w:type="dxa"/>
            </w:tcMar>
            <w:vAlign w:val="center"/>
            <w:hideMark/>
          </w:tcPr>
          <w:p w14:paraId="3921896F" w14:textId="06986AC4" w:rsidR="00391680" w:rsidRPr="00206360" w:rsidRDefault="008B03CF" w:rsidP="004E37FD">
            <w:pPr>
              <w:spacing w:before="60"/>
              <w:jc w:val="center"/>
              <w:rPr>
                <w:rFonts w:ascii="Arial" w:hAnsi="Arial" w:cs="Arial"/>
                <w:sz w:val="22"/>
                <w:szCs w:val="22"/>
              </w:rPr>
            </w:pPr>
            <w:r>
              <w:rPr>
                <w:rFonts w:ascii="Arial" w:hAnsi="Arial" w:cs="Arial"/>
                <w:sz w:val="22"/>
                <w:szCs w:val="22"/>
              </w:rPr>
              <w:t>NA</w:t>
            </w:r>
          </w:p>
        </w:tc>
        <w:tc>
          <w:tcPr>
            <w:tcW w:w="567" w:type="dxa"/>
            <w:gridSpan w:val="2"/>
            <w:tcBorders>
              <w:left w:val="single" w:sz="4" w:space="0" w:color="C0C0C0"/>
              <w:right w:val="single" w:sz="4" w:space="0" w:color="C0C0C0"/>
            </w:tcBorders>
            <w:tcMar>
              <w:top w:w="15" w:type="dxa"/>
              <w:left w:w="70" w:type="dxa"/>
              <w:bottom w:w="15" w:type="dxa"/>
              <w:right w:w="70" w:type="dxa"/>
            </w:tcMar>
            <w:vAlign w:val="center"/>
            <w:hideMark/>
          </w:tcPr>
          <w:p w14:paraId="56A23327"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2552" w:type="dxa"/>
            <w:gridSpan w:val="3"/>
            <w:tcBorders>
              <w:left w:val="single" w:sz="4" w:space="0" w:color="C0C0C0"/>
              <w:right w:val="single" w:sz="4" w:space="0" w:color="C0C0C0"/>
            </w:tcBorders>
            <w:tcMar>
              <w:top w:w="15" w:type="dxa"/>
              <w:left w:w="70" w:type="dxa"/>
              <w:bottom w:w="15" w:type="dxa"/>
              <w:right w:w="70" w:type="dxa"/>
            </w:tcMar>
            <w:vAlign w:val="center"/>
            <w:hideMark/>
          </w:tcPr>
          <w:p w14:paraId="2791321E" w14:textId="2372FFC6" w:rsidR="00391680" w:rsidRPr="00206360" w:rsidRDefault="008B03CF">
            <w:pPr>
              <w:spacing w:before="60"/>
              <w:jc w:val="center"/>
              <w:rPr>
                <w:rFonts w:ascii="Arial" w:hAnsi="Arial" w:cs="Arial"/>
                <w:sz w:val="22"/>
                <w:szCs w:val="22"/>
              </w:rPr>
            </w:pPr>
            <w:r>
              <w:rPr>
                <w:rFonts w:ascii="Arial" w:hAnsi="Arial" w:cs="Arial"/>
                <w:sz w:val="22"/>
                <w:szCs w:val="22"/>
              </w:rPr>
              <w:t>NA</w:t>
            </w:r>
          </w:p>
        </w:tc>
        <w:tc>
          <w:tcPr>
            <w:tcW w:w="567" w:type="dxa"/>
            <w:tcBorders>
              <w:left w:val="single" w:sz="4" w:space="0" w:color="C0C0C0"/>
              <w:right w:val="single" w:sz="4" w:space="0" w:color="C0C0C0"/>
            </w:tcBorders>
            <w:tcMar>
              <w:top w:w="15" w:type="dxa"/>
              <w:left w:w="70" w:type="dxa"/>
              <w:bottom w:w="15" w:type="dxa"/>
              <w:right w:w="70" w:type="dxa"/>
            </w:tcMar>
            <w:vAlign w:val="center"/>
            <w:hideMark/>
          </w:tcPr>
          <w:p w14:paraId="083C5F4D"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1631" w:type="dxa"/>
            <w:tcBorders>
              <w:left w:val="single" w:sz="4" w:space="0" w:color="C0C0C0"/>
            </w:tcBorders>
            <w:tcMar>
              <w:top w:w="15" w:type="dxa"/>
              <w:left w:w="70" w:type="dxa"/>
              <w:bottom w:w="15" w:type="dxa"/>
              <w:right w:w="70" w:type="dxa"/>
            </w:tcMar>
            <w:vAlign w:val="center"/>
            <w:hideMark/>
          </w:tcPr>
          <w:p w14:paraId="0F20BB82" w14:textId="1AE416B0" w:rsidR="00391680" w:rsidRPr="00206360" w:rsidRDefault="008B03CF">
            <w:pPr>
              <w:spacing w:before="60"/>
              <w:jc w:val="center"/>
              <w:rPr>
                <w:rFonts w:ascii="Arial" w:hAnsi="Arial" w:cs="Arial"/>
                <w:sz w:val="22"/>
                <w:szCs w:val="22"/>
              </w:rPr>
            </w:pPr>
            <w:r>
              <w:rPr>
                <w:rFonts w:ascii="Arial" w:hAnsi="Arial" w:cs="Arial"/>
                <w:sz w:val="22"/>
                <w:szCs w:val="22"/>
              </w:rPr>
              <w:t>NA</w:t>
            </w:r>
          </w:p>
        </w:tc>
      </w:tr>
      <w:tr w:rsidR="00391680" w:rsidRPr="00206360" w14:paraId="61472889" w14:textId="77777777" w:rsidTr="00796C77">
        <w:tblPrEx>
          <w:tblBorders>
            <w:insideH w:val="single" w:sz="4" w:space="0" w:color="C0C0C0"/>
            <w:insideV w:val="single" w:sz="4" w:space="0" w:color="C0C0C0"/>
          </w:tblBorders>
        </w:tblPrEx>
        <w:trPr>
          <w:cantSplit/>
          <w:trHeight w:val="383"/>
        </w:trPr>
        <w:tc>
          <w:tcPr>
            <w:tcW w:w="9923" w:type="dxa"/>
            <w:gridSpan w:val="10"/>
            <w:tcBorders>
              <w:top w:val="single" w:sz="4" w:space="0" w:color="C0C0C0"/>
              <w:left w:val="single" w:sz="4" w:space="0" w:color="C0C0C0"/>
              <w:bottom w:val="single" w:sz="4" w:space="0" w:color="000000"/>
              <w:right w:val="single" w:sz="4" w:space="0" w:color="C0C0C0"/>
            </w:tcBorders>
            <w:tcMar>
              <w:top w:w="15" w:type="dxa"/>
              <w:left w:w="70" w:type="dxa"/>
              <w:bottom w:w="15" w:type="dxa"/>
              <w:right w:w="70" w:type="dxa"/>
            </w:tcMar>
            <w:vAlign w:val="center"/>
            <w:hideMark/>
          </w:tcPr>
          <w:p w14:paraId="4B464162" w14:textId="77777777" w:rsidR="00391680" w:rsidRPr="00206360" w:rsidRDefault="00391680">
            <w:pPr>
              <w:rPr>
                <w:rFonts w:ascii="Arial" w:hAnsi="Arial" w:cs="Arial"/>
                <w:sz w:val="22"/>
                <w:szCs w:val="22"/>
              </w:rPr>
            </w:pPr>
            <w:r w:rsidRPr="00206360">
              <w:rPr>
                <w:rFonts w:ascii="Arial" w:hAnsi="Arial" w:cs="Arial"/>
                <w:sz w:val="22"/>
                <w:szCs w:val="22"/>
              </w:rPr>
              <w:t xml:space="preserve">Para constancia de lo anterior, firman la presente acta los que en ella intervinieron a los </w:t>
            </w:r>
          </w:p>
        </w:tc>
      </w:tr>
      <w:tr w:rsidR="00391680" w:rsidRPr="00206360" w14:paraId="346C9A0A" w14:textId="77777777" w:rsidTr="00796C77">
        <w:tblPrEx>
          <w:tblBorders>
            <w:insideH w:val="single" w:sz="4" w:space="0" w:color="C0C0C0"/>
            <w:insideV w:val="single" w:sz="4" w:space="0" w:color="C0C0C0"/>
          </w:tblBorders>
        </w:tblPrEx>
        <w:trPr>
          <w:cantSplit/>
          <w:trHeight w:val="327"/>
        </w:trPr>
        <w:tc>
          <w:tcPr>
            <w:tcW w:w="304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1EB0B1B" w14:textId="08807C0F" w:rsidR="00391680" w:rsidRPr="00206360" w:rsidRDefault="008B03CF">
            <w:pPr>
              <w:jc w:val="center"/>
              <w:rPr>
                <w:rFonts w:ascii="Arial" w:hAnsi="Arial" w:cs="Arial"/>
                <w:b/>
                <w:bCs/>
                <w:sz w:val="22"/>
                <w:szCs w:val="22"/>
              </w:rPr>
            </w:pPr>
            <w:r>
              <w:rPr>
                <w:rFonts w:ascii="Arial" w:hAnsi="Arial" w:cs="Arial"/>
                <w:b/>
                <w:bCs/>
                <w:sz w:val="22"/>
                <w:szCs w:val="22"/>
              </w:rPr>
              <w:t>16</w:t>
            </w:r>
          </w:p>
        </w:tc>
        <w:tc>
          <w:tcPr>
            <w:tcW w:w="1768"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115BD89" w14:textId="77777777" w:rsidR="00391680" w:rsidRPr="00206360" w:rsidRDefault="00391680">
            <w:pPr>
              <w:rPr>
                <w:rFonts w:ascii="Arial" w:hAnsi="Arial" w:cs="Arial"/>
                <w:sz w:val="22"/>
                <w:szCs w:val="22"/>
              </w:rPr>
            </w:pPr>
            <w:r w:rsidRPr="00206360">
              <w:rPr>
                <w:rFonts w:ascii="Arial" w:hAnsi="Arial" w:cs="Arial"/>
                <w:sz w:val="22"/>
                <w:szCs w:val="22"/>
              </w:rPr>
              <w:t xml:space="preserve">días del mes de </w:t>
            </w:r>
          </w:p>
        </w:tc>
        <w:tc>
          <w:tcPr>
            <w:tcW w:w="1918"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A15097D" w14:textId="1184CDD4" w:rsidR="00391680" w:rsidRPr="00206360" w:rsidRDefault="008B03CF" w:rsidP="005D5A7D">
            <w:pPr>
              <w:jc w:val="center"/>
              <w:rPr>
                <w:rFonts w:ascii="Arial" w:hAnsi="Arial" w:cs="Arial"/>
                <w:sz w:val="22"/>
                <w:szCs w:val="22"/>
              </w:rPr>
            </w:pPr>
            <w:r>
              <w:rPr>
                <w:rFonts w:ascii="Arial" w:hAnsi="Arial" w:cs="Arial"/>
                <w:b/>
                <w:bCs/>
                <w:sz w:val="22"/>
                <w:szCs w:val="22"/>
              </w:rPr>
              <w:t>Junio</w:t>
            </w:r>
          </w:p>
        </w:tc>
        <w:tc>
          <w:tcPr>
            <w:tcW w:w="42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419CD4A" w14:textId="77777777" w:rsidR="00391680" w:rsidRPr="00206360" w:rsidRDefault="00391680">
            <w:pPr>
              <w:jc w:val="center"/>
              <w:rPr>
                <w:rFonts w:ascii="Arial" w:hAnsi="Arial" w:cs="Arial"/>
                <w:sz w:val="22"/>
                <w:szCs w:val="22"/>
              </w:rPr>
            </w:pPr>
            <w:r w:rsidRPr="00206360">
              <w:rPr>
                <w:rFonts w:ascii="Arial" w:hAnsi="Arial" w:cs="Arial"/>
                <w:sz w:val="22"/>
                <w:szCs w:val="22"/>
              </w:rPr>
              <w:t>de</w:t>
            </w:r>
          </w:p>
        </w:tc>
        <w:tc>
          <w:tcPr>
            <w:tcW w:w="2765"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CE5514B" w14:textId="0DD8B839" w:rsidR="00391680" w:rsidRPr="00206360" w:rsidRDefault="008B03CF">
            <w:pPr>
              <w:jc w:val="center"/>
              <w:rPr>
                <w:rFonts w:ascii="Arial" w:hAnsi="Arial" w:cs="Arial"/>
                <w:sz w:val="22"/>
                <w:szCs w:val="22"/>
              </w:rPr>
            </w:pPr>
            <w:r>
              <w:rPr>
                <w:rFonts w:ascii="Arial" w:hAnsi="Arial" w:cs="Arial"/>
                <w:sz w:val="22"/>
                <w:szCs w:val="22"/>
              </w:rPr>
              <w:t>2026</w:t>
            </w:r>
          </w:p>
        </w:tc>
      </w:tr>
    </w:tbl>
    <w:p w14:paraId="1D64AE31" w14:textId="77777777" w:rsidR="007A6D9A" w:rsidRDefault="007A6D9A" w:rsidP="00BF6D95">
      <w:pPr>
        <w:rPr>
          <w:rFonts w:ascii="Arial" w:hAnsi="Arial" w:cs="Arial"/>
          <w:b/>
          <w:bCs/>
          <w:sz w:val="22"/>
          <w:szCs w:val="22"/>
        </w:rPr>
      </w:pPr>
    </w:p>
    <w:p w14:paraId="27D9F791" w14:textId="77777777" w:rsidR="007A6D9A" w:rsidRDefault="007A6D9A" w:rsidP="00BF6D95">
      <w:pPr>
        <w:rPr>
          <w:rFonts w:ascii="Arial" w:hAnsi="Arial" w:cs="Arial"/>
          <w:b/>
          <w:bCs/>
          <w:sz w:val="22"/>
          <w:szCs w:val="22"/>
        </w:rPr>
      </w:pPr>
    </w:p>
    <w:p w14:paraId="73D462B3" w14:textId="77777777" w:rsidR="00DD1C45" w:rsidRDefault="00DD1C45" w:rsidP="00BF6D95">
      <w:pPr>
        <w:rPr>
          <w:rFonts w:ascii="Arial" w:hAnsi="Arial" w:cs="Arial"/>
          <w:b/>
          <w:bCs/>
          <w:sz w:val="22"/>
          <w:szCs w:val="22"/>
        </w:rPr>
      </w:pPr>
    </w:p>
    <w:p w14:paraId="49E77DC6" w14:textId="0B0FECDD" w:rsidR="00391680" w:rsidRPr="00206360" w:rsidRDefault="00391680" w:rsidP="00BF6D95">
      <w:pPr>
        <w:rPr>
          <w:rFonts w:ascii="Arial" w:hAnsi="Arial" w:cs="Arial"/>
          <w:sz w:val="22"/>
          <w:szCs w:val="22"/>
        </w:rPr>
      </w:pPr>
      <w:r w:rsidRPr="00206360">
        <w:rPr>
          <w:rFonts w:ascii="Arial" w:hAnsi="Arial" w:cs="Arial"/>
          <w:b/>
          <w:bCs/>
          <w:sz w:val="22"/>
          <w:szCs w:val="22"/>
        </w:rPr>
        <w:t>______________________________</w:t>
      </w:r>
    </w:p>
    <w:p w14:paraId="50D0F8F5" w14:textId="77777777" w:rsidR="00391680" w:rsidRPr="00206360" w:rsidRDefault="00391680" w:rsidP="00CE1640">
      <w:pPr>
        <w:rPr>
          <w:rFonts w:ascii="Arial" w:hAnsi="Arial" w:cs="Arial"/>
          <w:sz w:val="22"/>
          <w:szCs w:val="22"/>
        </w:rPr>
      </w:pPr>
      <w:r w:rsidRPr="00FD2826">
        <w:rPr>
          <w:rFonts w:ascii="Arial" w:hAnsi="Arial" w:cs="Arial"/>
          <w:b/>
          <w:bCs/>
          <w:noProof/>
          <w:sz w:val="22"/>
          <w:szCs w:val="22"/>
        </w:rPr>
        <w:t>LIZETH JOHANA PARRA GONZALEZ</w:t>
      </w:r>
    </w:p>
    <w:p w14:paraId="7BEBBBA6" w14:textId="77777777" w:rsidR="00391680" w:rsidRPr="00206360" w:rsidRDefault="00391680">
      <w:pPr>
        <w:rPr>
          <w:rFonts w:ascii="Arial" w:hAnsi="Arial" w:cs="Arial"/>
          <w:sz w:val="22"/>
          <w:szCs w:val="22"/>
        </w:rPr>
      </w:pPr>
      <w:r w:rsidRPr="00FD2826">
        <w:rPr>
          <w:rFonts w:ascii="Arial" w:hAnsi="Arial" w:cs="Arial"/>
          <w:noProof/>
          <w:sz w:val="22"/>
          <w:szCs w:val="22"/>
        </w:rPr>
        <w:t>Subsecretaria de Protección y Bienestar Animal</w:t>
      </w:r>
    </w:p>
    <w:p w14:paraId="1D8AB7AF" w14:textId="77777777" w:rsidR="00391680" w:rsidRPr="00206360" w:rsidRDefault="00391680" w:rsidP="00787EF6">
      <w:pPr>
        <w:jc w:val="both"/>
        <w:rPr>
          <w:rFonts w:ascii="Arial" w:hAnsi="Arial" w:cs="Arial"/>
          <w:sz w:val="22"/>
          <w:szCs w:val="22"/>
          <w:lang w:val="en-US"/>
        </w:rPr>
      </w:pPr>
      <w:r w:rsidRPr="00206360">
        <w:rPr>
          <w:rFonts w:ascii="Arial" w:hAnsi="Arial" w:cs="Arial"/>
          <w:sz w:val="22"/>
          <w:szCs w:val="22"/>
          <w:lang w:val="en-US"/>
        </w:rPr>
        <w:t xml:space="preserve">C.C. </w:t>
      </w:r>
      <w:r>
        <w:rPr>
          <w:rFonts w:ascii="Arial" w:eastAsia="Arial" w:hAnsi="Arial" w:cs="Arial"/>
          <w:noProof/>
          <w:sz w:val="22"/>
          <w:szCs w:val="22"/>
        </w:rPr>
        <w:t>1.144.041.382</w:t>
      </w:r>
    </w:p>
    <w:p w14:paraId="1CD3EBEB" w14:textId="76D194B8" w:rsidR="00391680" w:rsidRPr="00206360" w:rsidRDefault="00391680" w:rsidP="003970AA">
      <w:pPr>
        <w:rPr>
          <w:rFonts w:ascii="Arial" w:hAnsi="Arial" w:cs="Arial"/>
          <w:sz w:val="22"/>
          <w:szCs w:val="22"/>
          <w:lang w:val="en-US"/>
        </w:rPr>
      </w:pPr>
      <w:r w:rsidRPr="00206360">
        <w:rPr>
          <w:rFonts w:ascii="Arial" w:hAnsi="Arial" w:cs="Arial"/>
          <w:sz w:val="22"/>
          <w:szCs w:val="22"/>
          <w:lang w:val="en-US"/>
        </w:rPr>
        <w:t>SUPERVISOR(A)</w:t>
      </w:r>
      <w:r w:rsidRPr="00206360">
        <w:rPr>
          <w:rFonts w:ascii="Arial" w:hAnsi="Arial" w:cs="Arial"/>
          <w:b/>
          <w:bCs/>
          <w:sz w:val="22"/>
          <w:szCs w:val="22"/>
          <w:lang w:val="en-US"/>
        </w:rPr>
        <w:t xml:space="preserve">     </w:t>
      </w:r>
    </w:p>
    <w:sectPr w:rsidR="00391680" w:rsidRPr="00206360" w:rsidSect="00391680">
      <w:headerReference w:type="default" r:id="rId39"/>
      <w:footerReference w:type="default" r:id="rId40"/>
      <w:type w:val="continuous"/>
      <w:pgSz w:w="12240" w:h="15840"/>
      <w:pgMar w:top="1134" w:right="1134" w:bottom="96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6BB71B" w14:textId="77777777" w:rsidR="00AD3124" w:rsidRPr="00BF79E5" w:rsidRDefault="00AD3124" w:rsidP="002B5C53">
      <w:r w:rsidRPr="00BF79E5">
        <w:separator/>
      </w:r>
    </w:p>
  </w:endnote>
  <w:endnote w:type="continuationSeparator" w:id="0">
    <w:p w14:paraId="28D5A171" w14:textId="77777777" w:rsidR="00AD3124" w:rsidRPr="00BF79E5" w:rsidRDefault="00AD3124" w:rsidP="002B5C53">
      <w:r w:rsidRPr="00BF79E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FED9F" w14:textId="77777777" w:rsidR="006A57DF" w:rsidRPr="00F35D57" w:rsidRDefault="009D3980">
    <w:pPr>
      <w:pStyle w:val="Piedepgina"/>
      <w:rPr>
        <w:sz w:val="14"/>
      </w:rPr>
    </w:pPr>
    <w:r>
      <w:rPr>
        <w:noProof/>
        <w:lang w:eastAsia="es-CO"/>
      </w:rPr>
      <mc:AlternateContent>
        <mc:Choice Requires="wps">
          <w:drawing>
            <wp:anchor distT="0" distB="0" distL="114300" distR="114300" simplePos="0" relativeHeight="251661312" behindDoc="0" locked="0" layoutInCell="1" allowOverlap="1" wp14:anchorId="6E911879" wp14:editId="4F64DD3B">
              <wp:simplePos x="0" y="0"/>
              <wp:positionH relativeFrom="column">
                <wp:posOffset>0</wp:posOffset>
              </wp:positionH>
              <wp:positionV relativeFrom="paragraph">
                <wp:posOffset>0</wp:posOffset>
              </wp:positionV>
              <wp:extent cx="1828800" cy="182880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73519CE" w14:textId="77777777" w:rsidR="009D3980" w:rsidRPr="009D3980" w:rsidRDefault="00B75645"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6E911879" id="_x0000_t202" coordsize="21600,21600" o:spt="202" path="m,l,21600r21600,l21600,xe">
              <v:stroke joinstyle="miter"/>
              <v:path gradientshapeok="t" o:connecttype="rect"/>
            </v:shapetype>
            <v:shape id="Cuadro de texto 2" o:spid="_x0000_s1026"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" filled="f" stroked="f">
              <v:textbox style="mso-fit-shape-to-text:t">
                <w:txbxContent>
                  <w:p w14:paraId="573519CE" w14:textId="77777777" w:rsidR="009D3980" w:rsidRPr="009D3980" w:rsidRDefault="00B75645"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v:textbox>
            </v:shape>
          </w:pict>
        </mc:Fallback>
      </mc:AlternateContent>
    </w:r>
    <w:r w:rsidR="006A57DF">
      <w:rPr>
        <w:noProof/>
        <w:lang w:eastAsia="es-CO"/>
      </w:rPr>
      <mc:AlternateContent>
        <mc:Choice Requires="wps">
          <w:drawing>
            <wp:anchor distT="0" distB="0" distL="114300" distR="114300" simplePos="0" relativeHeight="251660288" behindDoc="1" locked="1" layoutInCell="1" allowOverlap="1" wp14:anchorId="6B880343" wp14:editId="5BF21195">
              <wp:simplePos x="0" y="0"/>
              <wp:positionH relativeFrom="margin">
                <wp:posOffset>-461010</wp:posOffset>
              </wp:positionH>
              <wp:positionV relativeFrom="page">
                <wp:posOffset>9509760</wp:posOffset>
              </wp:positionV>
              <wp:extent cx="1141200" cy="702000"/>
              <wp:effectExtent l="0" t="0" r="0" b="3175"/>
              <wp:wrapNone/>
              <wp:docPr id="1" name="Cuadro de texto 1"/>
              <wp:cNvGraphicFramePr/>
              <a:graphic xmlns:a="http://schemas.openxmlformats.org/drawingml/2006/main">
                <a:graphicData uri="http://schemas.microsoft.com/office/word/2010/wordprocessingShape">
                  <wps:wsp>
                    <wps:cNvSpPr txBox="1"/>
                    <wps:spPr>
                      <a:xfrm>
                        <a:off x="0" y="0"/>
                        <a:ext cx="1141200" cy="702000"/>
                      </a:xfrm>
                      <a:prstGeom prst="rect">
                        <a:avLst/>
                      </a:prstGeom>
                      <a:noFill/>
                      <a:ln>
                        <a:noFill/>
                      </a:ln>
                    </wps:spPr>
                    <wps:txbx>
                      <w:txbxContent>
                        <w:p w14:paraId="4A2DBB24" w14:textId="77777777" w:rsidR="006A57DF" w:rsidRPr="00F35D57" w:rsidRDefault="006A57DF"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80343" id="Cuadro de texto 1" o:spid="_x0000_s1027" type="#_x0000_t202" style="position:absolute;margin-left:-36.3pt;margin-top:748.8pt;width:89.85pt;height:55.3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" filled="f" stroked="f">
              <v:textbox>
                <w:txbxContent>
                  <w:p w14:paraId="4A2DBB24" w14:textId="77777777" w:rsidR="006A57DF" w:rsidRPr="00F35D57" w:rsidRDefault="006A57DF"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w10:wrap anchorx="margin"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0BD42D" w14:textId="77777777" w:rsidR="00AD3124" w:rsidRPr="00BF79E5" w:rsidRDefault="00AD3124" w:rsidP="002B5C53">
      <w:r w:rsidRPr="00BF79E5">
        <w:separator/>
      </w:r>
    </w:p>
  </w:footnote>
  <w:footnote w:type="continuationSeparator" w:id="0">
    <w:p w14:paraId="17EE33F9" w14:textId="77777777" w:rsidR="00AD3124" w:rsidRPr="00BF79E5" w:rsidRDefault="00AD3124" w:rsidP="002B5C53">
      <w:r w:rsidRPr="00BF79E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2764"/>
      <w:gridCol w:w="3969"/>
      <w:gridCol w:w="3260"/>
    </w:tblGrid>
    <w:tr w:rsidR="006A57DF" w:rsidRPr="004B18A6" w14:paraId="61BB0401" w14:textId="77777777" w:rsidTr="00A0790B">
      <w:trPr>
        <w:cantSplit/>
        <w:trHeight w:val="384"/>
      </w:trPr>
      <w:tc>
        <w:tcPr>
          <w:tcW w:w="2764" w:type="dxa"/>
          <w:vMerge w:val="restart"/>
          <w:tcBorders>
            <w:bottom w:val="nil"/>
            <w:right w:val="single" w:sz="4" w:space="0" w:color="000000"/>
          </w:tcBorders>
          <w:tcMar>
            <w:top w:w="15" w:type="dxa"/>
            <w:left w:w="70" w:type="dxa"/>
            <w:bottom w:w="15" w:type="dxa"/>
            <w:right w:w="70" w:type="dxa"/>
          </w:tcMar>
          <w:hideMark/>
        </w:tcPr>
        <w:p w14:paraId="2E580DE8" w14:textId="77777777" w:rsidR="006A57DF" w:rsidRPr="004B18A6" w:rsidRDefault="006A57DF" w:rsidP="002B5C53">
          <w:pPr>
            <w:jc w:val="center"/>
            <w:rPr>
              <w:rFonts w:ascii="Arial" w:hAnsi="Arial" w:cs="Arial"/>
            </w:rPr>
          </w:pPr>
          <w:r w:rsidRPr="004B18A6">
            <w:rPr>
              <w:rFonts w:ascii="Arial" w:hAnsi="Arial" w:cs="Arial"/>
              <w:b/>
              <w:bCs/>
            </w:rPr>
            <w:t xml:space="preserve">  </w:t>
          </w:r>
          <w:r w:rsidRPr="004B18A6">
            <w:rPr>
              <w:rFonts w:ascii="Arial" w:hAnsi="Arial" w:cs="Arial"/>
              <w:sz w:val="20"/>
              <w:szCs w:val="20"/>
            </w:rPr>
            <w:t>Departamento del Valle del</w:t>
          </w:r>
        </w:p>
        <w:p w14:paraId="031A564D" w14:textId="77777777" w:rsidR="006A57DF" w:rsidRPr="004B18A6" w:rsidRDefault="006A57DF" w:rsidP="002B5C53">
          <w:pPr>
            <w:jc w:val="center"/>
            <w:rPr>
              <w:rFonts w:ascii="Arial" w:hAnsi="Arial" w:cs="Arial"/>
              <w:sz w:val="20"/>
              <w:szCs w:val="20"/>
            </w:rPr>
          </w:pPr>
          <w:r w:rsidRPr="004B18A6">
            <w:rPr>
              <w:rFonts w:ascii="Arial" w:hAnsi="Arial" w:cs="Arial"/>
              <w:sz w:val="20"/>
              <w:szCs w:val="20"/>
            </w:rPr>
            <w:t>Cauca</w:t>
          </w:r>
        </w:p>
        <w:p w14:paraId="246D735C" w14:textId="77777777" w:rsidR="006A57DF" w:rsidRPr="004B18A6" w:rsidRDefault="006A57DF" w:rsidP="002B5C53">
          <w:pPr>
            <w:jc w:val="center"/>
            <w:rPr>
              <w:rFonts w:ascii="Arial" w:hAnsi="Arial" w:cs="Arial"/>
              <w:sz w:val="16"/>
              <w:szCs w:val="16"/>
            </w:rPr>
          </w:pPr>
          <w:r w:rsidRPr="004B18A6">
            <w:rPr>
              <w:rFonts w:ascii="Arial" w:hAnsi="Arial" w:cs="Arial"/>
              <w:noProof/>
              <w:sz w:val="16"/>
              <w:szCs w:val="16"/>
              <w:lang w:eastAsia="es-CO"/>
            </w:rPr>
            <w:drawing>
              <wp:anchor distT="0" distB="0" distL="114300" distR="114300" simplePos="0" relativeHeight="251659264" behindDoc="1" locked="0" layoutInCell="1" allowOverlap="1" wp14:anchorId="11AC4251" wp14:editId="1878D506">
                <wp:simplePos x="0" y="0"/>
                <wp:positionH relativeFrom="column">
                  <wp:posOffset>584835</wp:posOffset>
                </wp:positionH>
                <wp:positionV relativeFrom="paragraph">
                  <wp:posOffset>36830</wp:posOffset>
                </wp:positionV>
                <wp:extent cx="561975" cy="476250"/>
                <wp:effectExtent l="0" t="0" r="0" b="0"/>
                <wp:wrapNone/>
                <wp:docPr id="100001" name="Imagen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1"/>
                        <a:stretch>
                          <a:fillRect/>
                        </a:stretch>
                      </pic:blipFill>
                      <pic:spPr>
                        <a:xfrm>
                          <a:off x="0" y="0"/>
                          <a:ext cx="561975" cy="476250"/>
                        </a:xfrm>
                        <a:prstGeom prst="rect">
                          <a:avLst/>
                        </a:prstGeom>
                      </pic:spPr>
                    </pic:pic>
                  </a:graphicData>
                </a:graphic>
              </wp:anchor>
            </w:drawing>
          </w:r>
        </w:p>
        <w:p w14:paraId="15EF4A6C" w14:textId="77777777" w:rsidR="006A57DF" w:rsidRPr="004B18A6" w:rsidRDefault="006A57DF" w:rsidP="002B5C53">
          <w:pPr>
            <w:jc w:val="center"/>
            <w:rPr>
              <w:rFonts w:ascii="Arial" w:hAnsi="Arial" w:cs="Arial"/>
              <w:sz w:val="16"/>
              <w:szCs w:val="16"/>
            </w:rPr>
          </w:pPr>
        </w:p>
        <w:p w14:paraId="1806CBFB" w14:textId="77777777" w:rsidR="006A57DF" w:rsidRPr="004B18A6" w:rsidRDefault="006A57DF" w:rsidP="002B5C53">
          <w:pPr>
            <w:jc w:val="center"/>
            <w:rPr>
              <w:rFonts w:ascii="Arial" w:hAnsi="Arial" w:cs="Arial"/>
              <w:sz w:val="16"/>
              <w:szCs w:val="16"/>
            </w:rPr>
          </w:pPr>
        </w:p>
        <w:p w14:paraId="57CC1F3E" w14:textId="77777777" w:rsidR="006A57DF" w:rsidRPr="004B18A6" w:rsidRDefault="006A57DF" w:rsidP="002B5C53">
          <w:pPr>
            <w:jc w:val="center"/>
            <w:rPr>
              <w:rFonts w:ascii="Arial" w:hAnsi="Arial" w:cs="Arial"/>
              <w:sz w:val="16"/>
              <w:szCs w:val="16"/>
            </w:rPr>
          </w:pPr>
        </w:p>
        <w:p w14:paraId="4CD77D2B" w14:textId="77777777" w:rsidR="006A57DF" w:rsidRPr="004B18A6" w:rsidRDefault="006A57DF" w:rsidP="002B5C53">
          <w:pPr>
            <w:jc w:val="center"/>
            <w:rPr>
              <w:rFonts w:ascii="Arial" w:hAnsi="Arial" w:cs="Arial"/>
              <w:sz w:val="16"/>
              <w:szCs w:val="16"/>
            </w:rPr>
          </w:pPr>
        </w:p>
        <w:p w14:paraId="01E9A6D4" w14:textId="77777777" w:rsidR="006A57DF" w:rsidRPr="004B18A6" w:rsidRDefault="006A57DF" w:rsidP="002B5C53">
          <w:pPr>
            <w:jc w:val="center"/>
            <w:rPr>
              <w:rFonts w:ascii="Arial" w:hAnsi="Arial" w:cs="Arial"/>
              <w:sz w:val="20"/>
              <w:szCs w:val="20"/>
            </w:rPr>
          </w:pPr>
          <w:r w:rsidRPr="004B18A6">
            <w:rPr>
              <w:rFonts w:ascii="Arial" w:hAnsi="Arial" w:cs="Arial"/>
              <w:sz w:val="20"/>
              <w:szCs w:val="20"/>
            </w:rPr>
            <w:t xml:space="preserve">Gobernación </w:t>
          </w:r>
        </w:p>
      </w:tc>
      <w:tc>
        <w:tcPr>
          <w:tcW w:w="3969" w:type="dxa"/>
          <w:vMerge w:val="restart"/>
          <w:tcBorders>
            <w:left w:val="single" w:sz="4" w:space="0" w:color="000000"/>
            <w:bottom w:val="nil"/>
            <w:right w:val="single" w:sz="4" w:space="0" w:color="000000"/>
          </w:tcBorders>
          <w:tcMar>
            <w:top w:w="15" w:type="dxa"/>
            <w:left w:w="70" w:type="dxa"/>
            <w:bottom w:w="15" w:type="dxa"/>
            <w:right w:w="70" w:type="dxa"/>
          </w:tcMar>
          <w:vAlign w:val="center"/>
          <w:hideMark/>
        </w:tcPr>
        <w:p w14:paraId="7BB1BC13" w14:textId="77777777" w:rsidR="006A57DF" w:rsidRPr="004B18A6" w:rsidRDefault="006A57DF" w:rsidP="002B5C53">
          <w:pPr>
            <w:jc w:val="center"/>
            <w:rPr>
              <w:rFonts w:ascii="Arial" w:hAnsi="Arial" w:cs="Arial"/>
            </w:rPr>
          </w:pPr>
          <w:r w:rsidRPr="004B18A6">
            <w:rPr>
              <w:rFonts w:ascii="Arial" w:hAnsi="Arial" w:cs="Arial"/>
              <w:b/>
              <w:bCs/>
            </w:rPr>
            <w:t>INFORME DE SEGUIMIENTO DE SUPERVISI</w:t>
          </w:r>
          <w:r>
            <w:rPr>
              <w:rFonts w:ascii="Arial" w:hAnsi="Arial" w:cs="Arial"/>
              <w:b/>
              <w:bCs/>
            </w:rPr>
            <w:t>Ó</w:t>
          </w:r>
          <w:r w:rsidRPr="004B18A6">
            <w:rPr>
              <w:rFonts w:ascii="Arial" w:hAnsi="Arial" w:cs="Arial"/>
              <w:b/>
              <w:bCs/>
            </w:rPr>
            <w:t>N</w:t>
          </w:r>
        </w:p>
      </w:tc>
      <w:tc>
        <w:tcPr>
          <w:tcW w:w="3260" w:type="dxa"/>
          <w:tcBorders>
            <w:left w:val="single" w:sz="4" w:space="0" w:color="000000"/>
            <w:bottom w:val="single" w:sz="4" w:space="0" w:color="000000"/>
          </w:tcBorders>
          <w:tcMar>
            <w:top w:w="15" w:type="dxa"/>
            <w:left w:w="70" w:type="dxa"/>
            <w:bottom w:w="15" w:type="dxa"/>
            <w:right w:w="70" w:type="dxa"/>
          </w:tcMar>
          <w:vAlign w:val="center"/>
          <w:hideMark/>
        </w:tcPr>
        <w:p w14:paraId="6C89136C" w14:textId="77777777" w:rsidR="006A57DF" w:rsidRPr="004B18A6" w:rsidRDefault="006A57DF" w:rsidP="002B5C53">
          <w:pPr>
            <w:rPr>
              <w:rFonts w:ascii="Arial" w:hAnsi="Arial" w:cs="Arial"/>
              <w:sz w:val="20"/>
              <w:szCs w:val="20"/>
            </w:rPr>
          </w:pPr>
          <w:r w:rsidRPr="004B18A6">
            <w:rPr>
              <w:rFonts w:ascii="Arial" w:hAnsi="Arial" w:cs="Arial"/>
              <w:sz w:val="20"/>
              <w:szCs w:val="20"/>
            </w:rPr>
            <w:t>Código: FO-M9-P2-02</w:t>
          </w:r>
        </w:p>
      </w:tc>
    </w:tr>
    <w:tr w:rsidR="006A57DF" w:rsidRPr="004B18A6" w14:paraId="5AD60B90" w14:textId="77777777" w:rsidTr="00A0790B">
      <w:trPr>
        <w:cantSplit/>
        <w:trHeight w:val="384"/>
      </w:trPr>
      <w:tc>
        <w:tcPr>
          <w:tcW w:w="0" w:type="auto"/>
          <w:vMerge/>
          <w:tcBorders>
            <w:right w:val="single" w:sz="4" w:space="0" w:color="000000"/>
          </w:tcBorders>
          <w:vAlign w:val="center"/>
          <w:hideMark/>
        </w:tcPr>
        <w:p w14:paraId="5E95783F" w14:textId="77777777" w:rsidR="006A57DF" w:rsidRPr="004B18A6" w:rsidRDefault="006A57DF"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2732F995" w14:textId="77777777" w:rsidR="006A57DF" w:rsidRPr="004B18A6" w:rsidRDefault="006A57DF"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699D83CC" w14:textId="77777777" w:rsidR="006A57DF" w:rsidRPr="004B18A6" w:rsidRDefault="006A57DF" w:rsidP="002B5C53">
          <w:pPr>
            <w:rPr>
              <w:rFonts w:ascii="Arial" w:hAnsi="Arial" w:cs="Arial"/>
              <w:sz w:val="20"/>
              <w:szCs w:val="20"/>
            </w:rPr>
          </w:pPr>
          <w:r w:rsidRPr="004B18A6">
            <w:rPr>
              <w:rFonts w:ascii="Arial" w:hAnsi="Arial" w:cs="Arial"/>
              <w:sz w:val="20"/>
              <w:szCs w:val="20"/>
            </w:rPr>
            <w:t>Versión:02</w:t>
          </w:r>
        </w:p>
      </w:tc>
    </w:tr>
    <w:tr w:rsidR="006A57DF" w:rsidRPr="004B18A6" w14:paraId="7E5D3B84" w14:textId="77777777" w:rsidTr="00A0790B">
      <w:trPr>
        <w:cantSplit/>
        <w:trHeight w:val="384"/>
      </w:trPr>
      <w:tc>
        <w:tcPr>
          <w:tcW w:w="0" w:type="auto"/>
          <w:vMerge/>
          <w:tcBorders>
            <w:right w:val="single" w:sz="4" w:space="0" w:color="000000"/>
          </w:tcBorders>
          <w:vAlign w:val="center"/>
          <w:hideMark/>
        </w:tcPr>
        <w:p w14:paraId="60868713" w14:textId="77777777" w:rsidR="006A57DF" w:rsidRPr="004B18A6" w:rsidRDefault="006A57DF"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23F8D618" w14:textId="77777777" w:rsidR="006A57DF" w:rsidRPr="004B18A6" w:rsidRDefault="006A57DF"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1C3A29AB" w14:textId="77777777" w:rsidR="006A57DF" w:rsidRPr="004B18A6" w:rsidRDefault="006A57DF" w:rsidP="002B5C53">
          <w:pPr>
            <w:rPr>
              <w:rFonts w:ascii="Arial" w:hAnsi="Arial" w:cs="Arial"/>
              <w:sz w:val="20"/>
              <w:szCs w:val="20"/>
            </w:rPr>
          </w:pPr>
          <w:r w:rsidRPr="004B18A6">
            <w:rPr>
              <w:rFonts w:ascii="Arial" w:hAnsi="Arial" w:cs="Arial"/>
              <w:sz w:val="20"/>
              <w:szCs w:val="20"/>
            </w:rPr>
            <w:t>Fecha de Aprobación: 17/06/2019</w:t>
          </w:r>
        </w:p>
      </w:tc>
    </w:tr>
    <w:tr w:rsidR="006A57DF" w:rsidRPr="004B18A6" w14:paraId="749C4BE3" w14:textId="77777777" w:rsidTr="00A0790B">
      <w:trPr>
        <w:cantSplit/>
        <w:trHeight w:val="384"/>
      </w:trPr>
      <w:tc>
        <w:tcPr>
          <w:tcW w:w="0" w:type="auto"/>
          <w:vMerge/>
          <w:tcBorders>
            <w:bottom w:val="single" w:sz="4" w:space="0" w:color="000000"/>
            <w:right w:val="single" w:sz="4" w:space="0" w:color="000000"/>
          </w:tcBorders>
          <w:vAlign w:val="center"/>
          <w:hideMark/>
        </w:tcPr>
        <w:p w14:paraId="59C13235" w14:textId="77777777" w:rsidR="006A57DF" w:rsidRPr="004B18A6" w:rsidRDefault="006A57DF" w:rsidP="002B5C53">
          <w:pPr>
            <w:rPr>
              <w:rFonts w:ascii="Arial" w:hAnsi="Arial" w:cs="Arial"/>
              <w:sz w:val="20"/>
              <w:szCs w:val="20"/>
            </w:rPr>
          </w:pPr>
        </w:p>
      </w:tc>
      <w:tc>
        <w:tcPr>
          <w:tcW w:w="0" w:type="auto"/>
          <w:vMerge/>
          <w:tcBorders>
            <w:left w:val="single" w:sz="4" w:space="0" w:color="000000"/>
            <w:bottom w:val="single" w:sz="4" w:space="0" w:color="000000"/>
            <w:right w:val="single" w:sz="4" w:space="0" w:color="000000"/>
          </w:tcBorders>
          <w:vAlign w:val="center"/>
          <w:hideMark/>
        </w:tcPr>
        <w:p w14:paraId="63B013D0" w14:textId="77777777" w:rsidR="006A57DF" w:rsidRPr="004B18A6" w:rsidRDefault="006A57DF" w:rsidP="002B5C53">
          <w:pPr>
            <w:rPr>
              <w:rFonts w:ascii="Arial" w:hAnsi="Arial" w:cs="Arial"/>
              <w:sz w:val="20"/>
              <w:szCs w:val="20"/>
            </w:rPr>
          </w:pPr>
        </w:p>
      </w:tc>
      <w:tc>
        <w:tcPr>
          <w:tcW w:w="3260" w:type="dxa"/>
          <w:tcBorders>
            <w:top w:val="single" w:sz="4" w:space="0" w:color="000000"/>
            <w:left w:val="single" w:sz="4" w:space="0" w:color="000000"/>
          </w:tcBorders>
          <w:tcMar>
            <w:top w:w="15" w:type="dxa"/>
            <w:left w:w="70" w:type="dxa"/>
            <w:bottom w:w="15" w:type="dxa"/>
            <w:right w:w="70" w:type="dxa"/>
          </w:tcMar>
          <w:vAlign w:val="center"/>
          <w:hideMark/>
        </w:tcPr>
        <w:p w14:paraId="74F4F65D" w14:textId="77777777" w:rsidR="006A57DF" w:rsidRPr="004B18A6" w:rsidRDefault="006A57DF" w:rsidP="002B5C53">
          <w:pPr>
            <w:rPr>
              <w:rFonts w:ascii="Arial" w:hAnsi="Arial" w:cs="Arial"/>
              <w:sz w:val="20"/>
              <w:szCs w:val="20"/>
            </w:rPr>
          </w:pPr>
          <w:r w:rsidRPr="004B18A6">
            <w:rPr>
              <w:rFonts w:ascii="Arial" w:hAnsi="Arial" w:cs="Arial"/>
              <w:b/>
              <w:bCs/>
              <w:sz w:val="20"/>
              <w:szCs w:val="20"/>
            </w:rPr>
            <w:t xml:space="preserve">Página </w:t>
          </w:r>
          <w:r w:rsidRPr="004B18A6">
            <w:rPr>
              <w:rFonts w:ascii="Arial" w:hAnsi="Arial" w:cs="Arial"/>
              <w:b/>
              <w:bCs/>
              <w:sz w:val="20"/>
              <w:szCs w:val="20"/>
            </w:rPr>
            <w:fldChar w:fldCharType="begin"/>
          </w:r>
          <w:r w:rsidRPr="004B18A6">
            <w:rPr>
              <w:rFonts w:ascii="Arial" w:hAnsi="Arial" w:cs="Arial"/>
              <w:b/>
              <w:bCs/>
              <w:sz w:val="20"/>
              <w:szCs w:val="20"/>
            </w:rPr>
            <w:instrText>PAGE  \* Arabic  \* MERGEFORMAT</w:instrText>
          </w:r>
          <w:r w:rsidRPr="004B18A6">
            <w:rPr>
              <w:rFonts w:ascii="Arial" w:hAnsi="Arial" w:cs="Arial"/>
              <w:b/>
              <w:bCs/>
              <w:sz w:val="20"/>
              <w:szCs w:val="20"/>
            </w:rPr>
            <w:fldChar w:fldCharType="separate"/>
          </w:r>
          <w:r w:rsidRPr="004B18A6">
            <w:rPr>
              <w:rFonts w:ascii="Arial" w:hAnsi="Arial" w:cs="Arial"/>
              <w:b/>
              <w:bCs/>
              <w:sz w:val="20"/>
              <w:szCs w:val="20"/>
            </w:rPr>
            <w:t>1</w:t>
          </w:r>
          <w:r w:rsidRPr="004B18A6">
            <w:rPr>
              <w:rFonts w:ascii="Arial" w:hAnsi="Arial" w:cs="Arial"/>
              <w:b/>
              <w:bCs/>
              <w:sz w:val="20"/>
              <w:szCs w:val="20"/>
            </w:rPr>
            <w:fldChar w:fldCharType="end"/>
          </w:r>
          <w:r w:rsidRPr="004B18A6">
            <w:rPr>
              <w:rFonts w:ascii="Arial" w:hAnsi="Arial" w:cs="Arial"/>
              <w:b/>
              <w:bCs/>
              <w:sz w:val="20"/>
              <w:szCs w:val="20"/>
            </w:rPr>
            <w:t xml:space="preserve"> de </w:t>
          </w:r>
          <w:r w:rsidRPr="004B18A6">
            <w:rPr>
              <w:rFonts w:ascii="Arial" w:hAnsi="Arial" w:cs="Arial"/>
              <w:b/>
              <w:bCs/>
              <w:sz w:val="20"/>
              <w:szCs w:val="20"/>
            </w:rPr>
            <w:fldChar w:fldCharType="begin"/>
          </w:r>
          <w:r w:rsidRPr="004B18A6">
            <w:rPr>
              <w:rFonts w:ascii="Arial" w:hAnsi="Arial" w:cs="Arial"/>
              <w:b/>
              <w:bCs/>
              <w:sz w:val="20"/>
              <w:szCs w:val="20"/>
            </w:rPr>
            <w:instrText>NUMPAGES  \* Arabic  \* MERGEFORMAT</w:instrText>
          </w:r>
          <w:r w:rsidRPr="004B18A6">
            <w:rPr>
              <w:rFonts w:ascii="Arial" w:hAnsi="Arial" w:cs="Arial"/>
              <w:b/>
              <w:bCs/>
              <w:sz w:val="20"/>
              <w:szCs w:val="20"/>
            </w:rPr>
            <w:fldChar w:fldCharType="separate"/>
          </w:r>
          <w:r w:rsidRPr="004B18A6">
            <w:rPr>
              <w:rFonts w:ascii="Arial" w:hAnsi="Arial" w:cs="Arial"/>
              <w:b/>
              <w:bCs/>
              <w:sz w:val="20"/>
              <w:szCs w:val="20"/>
            </w:rPr>
            <w:t>6</w:t>
          </w:r>
          <w:r w:rsidRPr="004B18A6">
            <w:rPr>
              <w:rFonts w:ascii="Arial" w:hAnsi="Arial" w:cs="Arial"/>
              <w:b/>
              <w:bCs/>
              <w:sz w:val="20"/>
              <w:szCs w:val="20"/>
            </w:rPr>
            <w:fldChar w:fldCharType="end"/>
          </w:r>
        </w:p>
      </w:tc>
    </w:tr>
  </w:tbl>
  <w:p w14:paraId="2B183848" w14:textId="77777777" w:rsidR="006A57DF" w:rsidRPr="004B18A6" w:rsidRDefault="006A57DF">
    <w:pPr>
      <w:pStyle w:val="Encabezado"/>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2"/>
    <w:multiLevelType w:val="hybridMultilevel"/>
    <w:tmpl w:val="00000002"/>
    <w:lvl w:ilvl="0" w:tplc="F7447852">
      <w:start w:val="1"/>
      <w:numFmt w:val="bullet"/>
      <w:lvlText w:val=""/>
      <w:lvlJc w:val="left"/>
      <w:pPr>
        <w:ind w:left="720" w:hanging="360"/>
      </w:pPr>
      <w:rPr>
        <w:rFonts w:ascii="Symbol" w:hAnsi="Symbol"/>
        <w:b w:val="0"/>
        <w:bCs w:val="0"/>
      </w:rPr>
    </w:lvl>
    <w:lvl w:ilvl="1" w:tplc="6142B078">
      <w:start w:val="1"/>
      <w:numFmt w:val="bullet"/>
      <w:lvlText w:val="o"/>
      <w:lvlJc w:val="left"/>
      <w:pPr>
        <w:tabs>
          <w:tab w:val="num" w:pos="1440"/>
        </w:tabs>
        <w:ind w:left="1440" w:hanging="360"/>
      </w:pPr>
      <w:rPr>
        <w:rFonts w:ascii="Courier New" w:hAnsi="Courier New"/>
      </w:rPr>
    </w:lvl>
    <w:lvl w:ilvl="2" w:tplc="5D86649A">
      <w:start w:val="1"/>
      <w:numFmt w:val="bullet"/>
      <w:lvlText w:val=""/>
      <w:lvlJc w:val="left"/>
      <w:pPr>
        <w:tabs>
          <w:tab w:val="num" w:pos="2160"/>
        </w:tabs>
        <w:ind w:left="2160" w:hanging="360"/>
      </w:pPr>
      <w:rPr>
        <w:rFonts w:ascii="Wingdings" w:hAnsi="Wingdings"/>
      </w:rPr>
    </w:lvl>
    <w:lvl w:ilvl="3" w:tplc="E0FCAB00">
      <w:start w:val="1"/>
      <w:numFmt w:val="bullet"/>
      <w:lvlText w:val=""/>
      <w:lvlJc w:val="left"/>
      <w:pPr>
        <w:tabs>
          <w:tab w:val="num" w:pos="2880"/>
        </w:tabs>
        <w:ind w:left="2880" w:hanging="360"/>
      </w:pPr>
      <w:rPr>
        <w:rFonts w:ascii="Symbol" w:hAnsi="Symbol"/>
      </w:rPr>
    </w:lvl>
    <w:lvl w:ilvl="4" w:tplc="9E5A7CA0">
      <w:start w:val="1"/>
      <w:numFmt w:val="bullet"/>
      <w:lvlText w:val="o"/>
      <w:lvlJc w:val="left"/>
      <w:pPr>
        <w:tabs>
          <w:tab w:val="num" w:pos="3600"/>
        </w:tabs>
        <w:ind w:left="3600" w:hanging="360"/>
      </w:pPr>
      <w:rPr>
        <w:rFonts w:ascii="Courier New" w:hAnsi="Courier New"/>
      </w:rPr>
    </w:lvl>
    <w:lvl w:ilvl="5" w:tplc="AA50415C">
      <w:start w:val="1"/>
      <w:numFmt w:val="bullet"/>
      <w:lvlText w:val=""/>
      <w:lvlJc w:val="left"/>
      <w:pPr>
        <w:tabs>
          <w:tab w:val="num" w:pos="4320"/>
        </w:tabs>
        <w:ind w:left="4320" w:hanging="360"/>
      </w:pPr>
      <w:rPr>
        <w:rFonts w:ascii="Wingdings" w:hAnsi="Wingdings"/>
      </w:rPr>
    </w:lvl>
    <w:lvl w:ilvl="6" w:tplc="CE4A81CC">
      <w:start w:val="1"/>
      <w:numFmt w:val="bullet"/>
      <w:lvlText w:val=""/>
      <w:lvlJc w:val="left"/>
      <w:pPr>
        <w:tabs>
          <w:tab w:val="num" w:pos="5040"/>
        </w:tabs>
        <w:ind w:left="5040" w:hanging="360"/>
      </w:pPr>
      <w:rPr>
        <w:rFonts w:ascii="Symbol" w:hAnsi="Symbol"/>
      </w:rPr>
    </w:lvl>
    <w:lvl w:ilvl="7" w:tplc="0FD4A0C4">
      <w:start w:val="1"/>
      <w:numFmt w:val="bullet"/>
      <w:lvlText w:val="o"/>
      <w:lvlJc w:val="left"/>
      <w:pPr>
        <w:tabs>
          <w:tab w:val="num" w:pos="5760"/>
        </w:tabs>
        <w:ind w:left="5760" w:hanging="360"/>
      </w:pPr>
      <w:rPr>
        <w:rFonts w:ascii="Courier New" w:hAnsi="Courier New"/>
      </w:rPr>
    </w:lvl>
    <w:lvl w:ilvl="8" w:tplc="07084262">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hybridMultilevel"/>
    <w:tmpl w:val="00000003"/>
    <w:lvl w:ilvl="0" w:tplc="C8CAA60C">
      <w:start w:val="1"/>
      <w:numFmt w:val="bullet"/>
      <w:lvlText w:val=""/>
      <w:lvlJc w:val="left"/>
      <w:pPr>
        <w:ind w:left="720" w:hanging="360"/>
      </w:pPr>
      <w:rPr>
        <w:rFonts w:ascii="Symbol" w:hAnsi="Symbol"/>
      </w:rPr>
    </w:lvl>
    <w:lvl w:ilvl="1" w:tplc="9D96046A">
      <w:start w:val="1"/>
      <w:numFmt w:val="bullet"/>
      <w:lvlText w:val="o"/>
      <w:lvlJc w:val="left"/>
      <w:pPr>
        <w:tabs>
          <w:tab w:val="num" w:pos="1440"/>
        </w:tabs>
        <w:ind w:left="1440" w:hanging="360"/>
      </w:pPr>
      <w:rPr>
        <w:rFonts w:ascii="Courier New" w:hAnsi="Courier New"/>
      </w:rPr>
    </w:lvl>
    <w:lvl w:ilvl="2" w:tplc="D1F4F2B4">
      <w:start w:val="1"/>
      <w:numFmt w:val="bullet"/>
      <w:lvlText w:val=""/>
      <w:lvlJc w:val="left"/>
      <w:pPr>
        <w:tabs>
          <w:tab w:val="num" w:pos="2160"/>
        </w:tabs>
        <w:ind w:left="2160" w:hanging="360"/>
      </w:pPr>
      <w:rPr>
        <w:rFonts w:ascii="Wingdings" w:hAnsi="Wingdings"/>
      </w:rPr>
    </w:lvl>
    <w:lvl w:ilvl="3" w:tplc="6722E27A">
      <w:start w:val="1"/>
      <w:numFmt w:val="bullet"/>
      <w:lvlText w:val=""/>
      <w:lvlJc w:val="left"/>
      <w:pPr>
        <w:tabs>
          <w:tab w:val="num" w:pos="2880"/>
        </w:tabs>
        <w:ind w:left="2880" w:hanging="360"/>
      </w:pPr>
      <w:rPr>
        <w:rFonts w:ascii="Symbol" w:hAnsi="Symbol"/>
      </w:rPr>
    </w:lvl>
    <w:lvl w:ilvl="4" w:tplc="283249DC">
      <w:start w:val="1"/>
      <w:numFmt w:val="bullet"/>
      <w:lvlText w:val="o"/>
      <w:lvlJc w:val="left"/>
      <w:pPr>
        <w:tabs>
          <w:tab w:val="num" w:pos="3600"/>
        </w:tabs>
        <w:ind w:left="3600" w:hanging="360"/>
      </w:pPr>
      <w:rPr>
        <w:rFonts w:ascii="Courier New" w:hAnsi="Courier New"/>
      </w:rPr>
    </w:lvl>
    <w:lvl w:ilvl="5" w:tplc="D4D6A1CA">
      <w:start w:val="1"/>
      <w:numFmt w:val="bullet"/>
      <w:lvlText w:val=""/>
      <w:lvlJc w:val="left"/>
      <w:pPr>
        <w:tabs>
          <w:tab w:val="num" w:pos="4320"/>
        </w:tabs>
        <w:ind w:left="4320" w:hanging="360"/>
      </w:pPr>
      <w:rPr>
        <w:rFonts w:ascii="Wingdings" w:hAnsi="Wingdings"/>
      </w:rPr>
    </w:lvl>
    <w:lvl w:ilvl="6" w:tplc="2DEE8534">
      <w:start w:val="1"/>
      <w:numFmt w:val="bullet"/>
      <w:lvlText w:val=""/>
      <w:lvlJc w:val="left"/>
      <w:pPr>
        <w:tabs>
          <w:tab w:val="num" w:pos="5040"/>
        </w:tabs>
        <w:ind w:left="5040" w:hanging="360"/>
      </w:pPr>
      <w:rPr>
        <w:rFonts w:ascii="Symbol" w:hAnsi="Symbol"/>
      </w:rPr>
    </w:lvl>
    <w:lvl w:ilvl="7" w:tplc="B20E61EA">
      <w:start w:val="1"/>
      <w:numFmt w:val="bullet"/>
      <w:lvlText w:val="o"/>
      <w:lvlJc w:val="left"/>
      <w:pPr>
        <w:tabs>
          <w:tab w:val="num" w:pos="5760"/>
        </w:tabs>
        <w:ind w:left="5760" w:hanging="360"/>
      </w:pPr>
      <w:rPr>
        <w:rFonts w:ascii="Courier New" w:hAnsi="Courier New"/>
      </w:rPr>
    </w:lvl>
    <w:lvl w:ilvl="8" w:tplc="D428B2FA">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hybridMultilevel"/>
    <w:tmpl w:val="00000004"/>
    <w:lvl w:ilvl="0" w:tplc="E6E47C90">
      <w:start w:val="1"/>
      <w:numFmt w:val="bullet"/>
      <w:lvlText w:val="●"/>
      <w:lvlJc w:val="left"/>
      <w:pPr>
        <w:ind w:left="0" w:firstLine="0"/>
      </w:pPr>
      <w:rPr>
        <w:rFonts w:ascii="Noto Sans Symbols" w:eastAsia="Noto Sans Symbols" w:hAnsi="Noto Sans Symbols" w:cs="Noto Sans Symbols"/>
        <w:sz w:val="24"/>
        <w:szCs w:val="24"/>
      </w:rPr>
    </w:lvl>
    <w:lvl w:ilvl="1" w:tplc="048A6256">
      <w:start w:val="1"/>
      <w:numFmt w:val="bullet"/>
      <w:lvlText w:val="o"/>
      <w:lvlJc w:val="left"/>
      <w:pPr>
        <w:tabs>
          <w:tab w:val="num" w:pos="1440"/>
        </w:tabs>
        <w:ind w:left="1440" w:hanging="360"/>
      </w:pPr>
      <w:rPr>
        <w:rFonts w:ascii="Courier New" w:hAnsi="Courier New"/>
      </w:rPr>
    </w:lvl>
    <w:lvl w:ilvl="2" w:tplc="087015B6">
      <w:start w:val="1"/>
      <w:numFmt w:val="bullet"/>
      <w:lvlText w:val=""/>
      <w:lvlJc w:val="left"/>
      <w:pPr>
        <w:tabs>
          <w:tab w:val="num" w:pos="2160"/>
        </w:tabs>
        <w:ind w:left="2160" w:hanging="360"/>
      </w:pPr>
      <w:rPr>
        <w:rFonts w:ascii="Wingdings" w:hAnsi="Wingdings"/>
      </w:rPr>
    </w:lvl>
    <w:lvl w:ilvl="3" w:tplc="5EE6119A">
      <w:start w:val="1"/>
      <w:numFmt w:val="bullet"/>
      <w:lvlText w:val=""/>
      <w:lvlJc w:val="left"/>
      <w:pPr>
        <w:tabs>
          <w:tab w:val="num" w:pos="2880"/>
        </w:tabs>
        <w:ind w:left="2880" w:hanging="360"/>
      </w:pPr>
      <w:rPr>
        <w:rFonts w:ascii="Symbol" w:hAnsi="Symbol"/>
      </w:rPr>
    </w:lvl>
    <w:lvl w:ilvl="4" w:tplc="95DCAF20">
      <w:start w:val="1"/>
      <w:numFmt w:val="bullet"/>
      <w:lvlText w:val="o"/>
      <w:lvlJc w:val="left"/>
      <w:pPr>
        <w:tabs>
          <w:tab w:val="num" w:pos="3600"/>
        </w:tabs>
        <w:ind w:left="3600" w:hanging="360"/>
      </w:pPr>
      <w:rPr>
        <w:rFonts w:ascii="Courier New" w:hAnsi="Courier New"/>
      </w:rPr>
    </w:lvl>
    <w:lvl w:ilvl="5" w:tplc="07D6D70E">
      <w:start w:val="1"/>
      <w:numFmt w:val="bullet"/>
      <w:lvlText w:val=""/>
      <w:lvlJc w:val="left"/>
      <w:pPr>
        <w:tabs>
          <w:tab w:val="num" w:pos="4320"/>
        </w:tabs>
        <w:ind w:left="4320" w:hanging="360"/>
      </w:pPr>
      <w:rPr>
        <w:rFonts w:ascii="Wingdings" w:hAnsi="Wingdings"/>
      </w:rPr>
    </w:lvl>
    <w:lvl w:ilvl="6" w:tplc="F66C2E7C">
      <w:start w:val="1"/>
      <w:numFmt w:val="bullet"/>
      <w:lvlText w:val=""/>
      <w:lvlJc w:val="left"/>
      <w:pPr>
        <w:tabs>
          <w:tab w:val="num" w:pos="5040"/>
        </w:tabs>
        <w:ind w:left="5040" w:hanging="360"/>
      </w:pPr>
      <w:rPr>
        <w:rFonts w:ascii="Symbol" w:hAnsi="Symbol"/>
      </w:rPr>
    </w:lvl>
    <w:lvl w:ilvl="7" w:tplc="A48E4E5C">
      <w:start w:val="1"/>
      <w:numFmt w:val="bullet"/>
      <w:lvlText w:val="o"/>
      <w:lvlJc w:val="left"/>
      <w:pPr>
        <w:tabs>
          <w:tab w:val="num" w:pos="5760"/>
        </w:tabs>
        <w:ind w:left="5760" w:hanging="360"/>
      </w:pPr>
      <w:rPr>
        <w:rFonts w:ascii="Courier New" w:hAnsi="Courier New"/>
      </w:rPr>
    </w:lvl>
    <w:lvl w:ilvl="8" w:tplc="7EBC607C">
      <w:start w:val="1"/>
      <w:numFmt w:val="bullet"/>
      <w:lvlText w:val=""/>
      <w:lvlJc w:val="left"/>
      <w:pPr>
        <w:tabs>
          <w:tab w:val="num" w:pos="6480"/>
        </w:tabs>
        <w:ind w:left="6480" w:hanging="360"/>
      </w:pPr>
      <w:rPr>
        <w:rFonts w:ascii="Wingdings" w:hAnsi="Wingdings"/>
      </w:rPr>
    </w:lvl>
  </w:abstractNum>
  <w:abstractNum w:abstractNumId="4" w15:restartNumberingAfterBreak="0">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F467148"/>
    <w:multiLevelType w:val="hybridMultilevel"/>
    <w:tmpl w:val="D4C045D2"/>
    <w:lvl w:ilvl="0" w:tplc="240A0003">
      <w:start w:val="1"/>
      <w:numFmt w:val="bullet"/>
      <w:lvlText w:val="o"/>
      <w:lvlJc w:val="left"/>
      <w:pPr>
        <w:ind w:left="915" w:hanging="360"/>
      </w:pPr>
      <w:rPr>
        <w:rFonts w:ascii="Courier New" w:hAnsi="Courier New" w:cs="Courier New" w:hint="default"/>
      </w:rPr>
    </w:lvl>
    <w:lvl w:ilvl="1" w:tplc="FFFFFFFF" w:tentative="1">
      <w:start w:val="1"/>
      <w:numFmt w:val="bullet"/>
      <w:lvlText w:val="o"/>
      <w:lvlJc w:val="left"/>
      <w:pPr>
        <w:ind w:left="1635" w:hanging="360"/>
      </w:pPr>
      <w:rPr>
        <w:rFonts w:ascii="Courier New" w:hAnsi="Courier New" w:cs="Courier New" w:hint="default"/>
      </w:rPr>
    </w:lvl>
    <w:lvl w:ilvl="2" w:tplc="FFFFFFFF" w:tentative="1">
      <w:start w:val="1"/>
      <w:numFmt w:val="bullet"/>
      <w:lvlText w:val=""/>
      <w:lvlJc w:val="left"/>
      <w:pPr>
        <w:ind w:left="2355" w:hanging="360"/>
      </w:pPr>
      <w:rPr>
        <w:rFonts w:ascii="Wingdings" w:hAnsi="Wingdings" w:hint="default"/>
      </w:rPr>
    </w:lvl>
    <w:lvl w:ilvl="3" w:tplc="FFFFFFFF" w:tentative="1">
      <w:start w:val="1"/>
      <w:numFmt w:val="bullet"/>
      <w:lvlText w:val=""/>
      <w:lvlJc w:val="left"/>
      <w:pPr>
        <w:ind w:left="3075" w:hanging="360"/>
      </w:pPr>
      <w:rPr>
        <w:rFonts w:ascii="Symbol" w:hAnsi="Symbol" w:hint="default"/>
      </w:rPr>
    </w:lvl>
    <w:lvl w:ilvl="4" w:tplc="FFFFFFFF" w:tentative="1">
      <w:start w:val="1"/>
      <w:numFmt w:val="bullet"/>
      <w:lvlText w:val="o"/>
      <w:lvlJc w:val="left"/>
      <w:pPr>
        <w:ind w:left="3795" w:hanging="360"/>
      </w:pPr>
      <w:rPr>
        <w:rFonts w:ascii="Courier New" w:hAnsi="Courier New" w:cs="Courier New" w:hint="default"/>
      </w:rPr>
    </w:lvl>
    <w:lvl w:ilvl="5" w:tplc="FFFFFFFF" w:tentative="1">
      <w:start w:val="1"/>
      <w:numFmt w:val="bullet"/>
      <w:lvlText w:val=""/>
      <w:lvlJc w:val="left"/>
      <w:pPr>
        <w:ind w:left="4515" w:hanging="360"/>
      </w:pPr>
      <w:rPr>
        <w:rFonts w:ascii="Wingdings" w:hAnsi="Wingdings" w:hint="default"/>
      </w:rPr>
    </w:lvl>
    <w:lvl w:ilvl="6" w:tplc="FFFFFFFF" w:tentative="1">
      <w:start w:val="1"/>
      <w:numFmt w:val="bullet"/>
      <w:lvlText w:val=""/>
      <w:lvlJc w:val="left"/>
      <w:pPr>
        <w:ind w:left="5235" w:hanging="360"/>
      </w:pPr>
      <w:rPr>
        <w:rFonts w:ascii="Symbol" w:hAnsi="Symbol" w:hint="default"/>
      </w:rPr>
    </w:lvl>
    <w:lvl w:ilvl="7" w:tplc="FFFFFFFF" w:tentative="1">
      <w:start w:val="1"/>
      <w:numFmt w:val="bullet"/>
      <w:lvlText w:val="o"/>
      <w:lvlJc w:val="left"/>
      <w:pPr>
        <w:ind w:left="5955" w:hanging="360"/>
      </w:pPr>
      <w:rPr>
        <w:rFonts w:ascii="Courier New" w:hAnsi="Courier New" w:cs="Courier New" w:hint="default"/>
      </w:rPr>
    </w:lvl>
    <w:lvl w:ilvl="8" w:tplc="FFFFFFFF" w:tentative="1">
      <w:start w:val="1"/>
      <w:numFmt w:val="bullet"/>
      <w:lvlText w:val=""/>
      <w:lvlJc w:val="left"/>
      <w:pPr>
        <w:ind w:left="6675" w:hanging="360"/>
      </w:pPr>
      <w:rPr>
        <w:rFonts w:ascii="Wingdings" w:hAnsi="Wingdings" w:hint="default"/>
      </w:rPr>
    </w:lvl>
  </w:abstractNum>
  <w:abstractNum w:abstractNumId="6" w15:restartNumberingAfterBreak="0">
    <w:nsid w:val="38111EC8"/>
    <w:multiLevelType w:val="hybridMultilevel"/>
    <w:tmpl w:val="66E82A9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EF91EED"/>
    <w:multiLevelType w:val="hybridMultilevel"/>
    <w:tmpl w:val="D1CC2B50"/>
    <w:lvl w:ilvl="0" w:tplc="240A0003">
      <w:start w:val="1"/>
      <w:numFmt w:val="bullet"/>
      <w:lvlText w:val="o"/>
      <w:lvlJc w:val="left"/>
      <w:pPr>
        <w:ind w:left="915"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num w:numId="1" w16cid:durableId="995304299">
    <w:abstractNumId w:val="0"/>
  </w:num>
  <w:num w:numId="2" w16cid:durableId="1024595032">
    <w:abstractNumId w:val="1"/>
  </w:num>
  <w:num w:numId="3" w16cid:durableId="1782795012">
    <w:abstractNumId w:val="2"/>
  </w:num>
  <w:num w:numId="4" w16cid:durableId="536893066">
    <w:abstractNumId w:val="3"/>
  </w:num>
  <w:num w:numId="5" w16cid:durableId="804351619">
    <w:abstractNumId w:val="7"/>
  </w:num>
  <w:num w:numId="6" w16cid:durableId="1955137680">
    <w:abstractNumId w:val="5"/>
  </w:num>
  <w:num w:numId="7" w16cid:durableId="1751151920">
    <w:abstractNumId w:val="6"/>
  </w:num>
  <w:num w:numId="8" w16cid:durableId="13883408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4"/>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99E"/>
    <w:rsid w:val="00010CA0"/>
    <w:rsid w:val="000202B7"/>
    <w:rsid w:val="000240A6"/>
    <w:rsid w:val="00030A6B"/>
    <w:rsid w:val="00061F49"/>
    <w:rsid w:val="000656A7"/>
    <w:rsid w:val="0008228E"/>
    <w:rsid w:val="00083E09"/>
    <w:rsid w:val="00085193"/>
    <w:rsid w:val="0009039C"/>
    <w:rsid w:val="000A4CCC"/>
    <w:rsid w:val="000F7CE3"/>
    <w:rsid w:val="00124F3F"/>
    <w:rsid w:val="0013786C"/>
    <w:rsid w:val="00141B78"/>
    <w:rsid w:val="00142CEC"/>
    <w:rsid w:val="00144E95"/>
    <w:rsid w:val="00164059"/>
    <w:rsid w:val="00190B71"/>
    <w:rsid w:val="00193C61"/>
    <w:rsid w:val="0019499E"/>
    <w:rsid w:val="00195567"/>
    <w:rsid w:val="001A173E"/>
    <w:rsid w:val="001F4673"/>
    <w:rsid w:val="001F6FCC"/>
    <w:rsid w:val="00200BFF"/>
    <w:rsid w:val="00206360"/>
    <w:rsid w:val="002159C6"/>
    <w:rsid w:val="0022283E"/>
    <w:rsid w:val="002329D0"/>
    <w:rsid w:val="002373F2"/>
    <w:rsid w:val="00241499"/>
    <w:rsid w:val="00256DF9"/>
    <w:rsid w:val="00267270"/>
    <w:rsid w:val="002672AD"/>
    <w:rsid w:val="00270C95"/>
    <w:rsid w:val="002736B2"/>
    <w:rsid w:val="00277A10"/>
    <w:rsid w:val="002B1267"/>
    <w:rsid w:val="002B4B84"/>
    <w:rsid w:val="002B5C53"/>
    <w:rsid w:val="002F60FC"/>
    <w:rsid w:val="00305BCE"/>
    <w:rsid w:val="00307AB5"/>
    <w:rsid w:val="00315DBD"/>
    <w:rsid w:val="00321BF1"/>
    <w:rsid w:val="00326938"/>
    <w:rsid w:val="00327E65"/>
    <w:rsid w:val="00337650"/>
    <w:rsid w:val="0035170B"/>
    <w:rsid w:val="003521FD"/>
    <w:rsid w:val="0038102B"/>
    <w:rsid w:val="00386352"/>
    <w:rsid w:val="00391680"/>
    <w:rsid w:val="0039559F"/>
    <w:rsid w:val="003970AA"/>
    <w:rsid w:val="003A208A"/>
    <w:rsid w:val="003A238F"/>
    <w:rsid w:val="003D5FD5"/>
    <w:rsid w:val="003E19A2"/>
    <w:rsid w:val="00415139"/>
    <w:rsid w:val="00422FAF"/>
    <w:rsid w:val="004359B4"/>
    <w:rsid w:val="00436449"/>
    <w:rsid w:val="0046092F"/>
    <w:rsid w:val="0046554A"/>
    <w:rsid w:val="00470E35"/>
    <w:rsid w:val="0047157D"/>
    <w:rsid w:val="00491418"/>
    <w:rsid w:val="004B18A6"/>
    <w:rsid w:val="004C7876"/>
    <w:rsid w:val="004D1189"/>
    <w:rsid w:val="004E37FD"/>
    <w:rsid w:val="00515603"/>
    <w:rsid w:val="0052375F"/>
    <w:rsid w:val="00535334"/>
    <w:rsid w:val="00542F29"/>
    <w:rsid w:val="0054527C"/>
    <w:rsid w:val="0055680D"/>
    <w:rsid w:val="005672BD"/>
    <w:rsid w:val="00586BB0"/>
    <w:rsid w:val="005A2378"/>
    <w:rsid w:val="005C56E2"/>
    <w:rsid w:val="005D230B"/>
    <w:rsid w:val="005D5A7D"/>
    <w:rsid w:val="005E3001"/>
    <w:rsid w:val="005F7064"/>
    <w:rsid w:val="00620F2E"/>
    <w:rsid w:val="00633458"/>
    <w:rsid w:val="0064043F"/>
    <w:rsid w:val="00656F7B"/>
    <w:rsid w:val="00682C86"/>
    <w:rsid w:val="006910D1"/>
    <w:rsid w:val="00696AA9"/>
    <w:rsid w:val="006A27BB"/>
    <w:rsid w:val="006A3BDB"/>
    <w:rsid w:val="006A57DF"/>
    <w:rsid w:val="006B022A"/>
    <w:rsid w:val="006D39D0"/>
    <w:rsid w:val="006E0764"/>
    <w:rsid w:val="006E1C23"/>
    <w:rsid w:val="0071428D"/>
    <w:rsid w:val="00716CC8"/>
    <w:rsid w:val="00720169"/>
    <w:rsid w:val="00726C42"/>
    <w:rsid w:val="007505A6"/>
    <w:rsid w:val="007708D8"/>
    <w:rsid w:val="00783626"/>
    <w:rsid w:val="00787B8A"/>
    <w:rsid w:val="00787EF6"/>
    <w:rsid w:val="00793129"/>
    <w:rsid w:val="00796C77"/>
    <w:rsid w:val="007A079D"/>
    <w:rsid w:val="007A529F"/>
    <w:rsid w:val="007A6D9A"/>
    <w:rsid w:val="007B3A3D"/>
    <w:rsid w:val="007B4338"/>
    <w:rsid w:val="007B5C60"/>
    <w:rsid w:val="007B6BB0"/>
    <w:rsid w:val="007C100E"/>
    <w:rsid w:val="007E6157"/>
    <w:rsid w:val="007F5D72"/>
    <w:rsid w:val="00832F60"/>
    <w:rsid w:val="008422CD"/>
    <w:rsid w:val="00857DDB"/>
    <w:rsid w:val="008A4F62"/>
    <w:rsid w:val="008B03CF"/>
    <w:rsid w:val="008E4B39"/>
    <w:rsid w:val="008F69E9"/>
    <w:rsid w:val="009076A7"/>
    <w:rsid w:val="0093046A"/>
    <w:rsid w:val="00932F7B"/>
    <w:rsid w:val="0093791B"/>
    <w:rsid w:val="00940926"/>
    <w:rsid w:val="00967112"/>
    <w:rsid w:val="00967AC8"/>
    <w:rsid w:val="00990CB7"/>
    <w:rsid w:val="00996238"/>
    <w:rsid w:val="009A1538"/>
    <w:rsid w:val="009A3C57"/>
    <w:rsid w:val="009D0F64"/>
    <w:rsid w:val="009D18E5"/>
    <w:rsid w:val="009D3980"/>
    <w:rsid w:val="009E6462"/>
    <w:rsid w:val="009E7D3C"/>
    <w:rsid w:val="009F2A81"/>
    <w:rsid w:val="009F362F"/>
    <w:rsid w:val="009F4415"/>
    <w:rsid w:val="009F6144"/>
    <w:rsid w:val="00A0790B"/>
    <w:rsid w:val="00A638BC"/>
    <w:rsid w:val="00A672FD"/>
    <w:rsid w:val="00A945CF"/>
    <w:rsid w:val="00AB6A51"/>
    <w:rsid w:val="00AC769E"/>
    <w:rsid w:val="00AD3124"/>
    <w:rsid w:val="00B00379"/>
    <w:rsid w:val="00B018C9"/>
    <w:rsid w:val="00B1537C"/>
    <w:rsid w:val="00B231B8"/>
    <w:rsid w:val="00B27967"/>
    <w:rsid w:val="00B32BDA"/>
    <w:rsid w:val="00B33A76"/>
    <w:rsid w:val="00B4753E"/>
    <w:rsid w:val="00B5336E"/>
    <w:rsid w:val="00B717BA"/>
    <w:rsid w:val="00B73A78"/>
    <w:rsid w:val="00B75645"/>
    <w:rsid w:val="00B834CD"/>
    <w:rsid w:val="00B9585B"/>
    <w:rsid w:val="00BA4381"/>
    <w:rsid w:val="00BB5761"/>
    <w:rsid w:val="00BB64C0"/>
    <w:rsid w:val="00BD33F7"/>
    <w:rsid w:val="00BF6D95"/>
    <w:rsid w:val="00BF79E5"/>
    <w:rsid w:val="00C0665E"/>
    <w:rsid w:val="00C27880"/>
    <w:rsid w:val="00C363D2"/>
    <w:rsid w:val="00C57C99"/>
    <w:rsid w:val="00CA0706"/>
    <w:rsid w:val="00CB2A8A"/>
    <w:rsid w:val="00CD14BA"/>
    <w:rsid w:val="00CE1640"/>
    <w:rsid w:val="00D057D9"/>
    <w:rsid w:val="00D0750C"/>
    <w:rsid w:val="00D33D01"/>
    <w:rsid w:val="00D725E7"/>
    <w:rsid w:val="00DA085B"/>
    <w:rsid w:val="00DB663D"/>
    <w:rsid w:val="00DC01F6"/>
    <w:rsid w:val="00DC31DE"/>
    <w:rsid w:val="00DC6C2B"/>
    <w:rsid w:val="00DD1C45"/>
    <w:rsid w:val="00DF1A5B"/>
    <w:rsid w:val="00DF37D4"/>
    <w:rsid w:val="00DF5A9F"/>
    <w:rsid w:val="00E125C1"/>
    <w:rsid w:val="00E231A9"/>
    <w:rsid w:val="00E251F8"/>
    <w:rsid w:val="00E47F54"/>
    <w:rsid w:val="00E50F87"/>
    <w:rsid w:val="00E5283F"/>
    <w:rsid w:val="00E64F73"/>
    <w:rsid w:val="00E9463A"/>
    <w:rsid w:val="00EC1733"/>
    <w:rsid w:val="00EE36FA"/>
    <w:rsid w:val="00EE4BF2"/>
    <w:rsid w:val="00EE5EE6"/>
    <w:rsid w:val="00EF02FD"/>
    <w:rsid w:val="00F12618"/>
    <w:rsid w:val="00F25510"/>
    <w:rsid w:val="00F258F4"/>
    <w:rsid w:val="00F311E7"/>
    <w:rsid w:val="00F32AFF"/>
    <w:rsid w:val="00F3423E"/>
    <w:rsid w:val="00F35D57"/>
    <w:rsid w:val="00F36859"/>
    <w:rsid w:val="00F43FB9"/>
    <w:rsid w:val="00F524E3"/>
    <w:rsid w:val="00F76459"/>
    <w:rsid w:val="00FA65A7"/>
    <w:rsid w:val="00FD418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5B18C9"/>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CO"/>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Sinespaciado">
    <w:name w:val="No Spacing"/>
    <w:uiPriority w:val="1"/>
    <w:qFormat/>
    <w:rsid w:val="00787EF6"/>
    <w:rPr>
      <w:sz w:val="24"/>
      <w:szCs w:val="24"/>
    </w:rPr>
  </w:style>
  <w:style w:type="paragraph" w:styleId="Encabezado">
    <w:name w:val="header"/>
    <w:basedOn w:val="Normal"/>
    <w:link w:val="EncabezadoCar"/>
    <w:uiPriority w:val="99"/>
    <w:unhideWhenUsed/>
    <w:rsid w:val="002B5C53"/>
    <w:pPr>
      <w:tabs>
        <w:tab w:val="center" w:pos="4419"/>
        <w:tab w:val="right" w:pos="8838"/>
      </w:tabs>
    </w:pPr>
  </w:style>
  <w:style w:type="character" w:customStyle="1" w:styleId="EncabezadoCar">
    <w:name w:val="Encabezado Car"/>
    <w:basedOn w:val="Fuentedeprrafopredeter"/>
    <w:link w:val="Encabezado"/>
    <w:uiPriority w:val="99"/>
    <w:rsid w:val="002B5C53"/>
    <w:rPr>
      <w:sz w:val="24"/>
      <w:szCs w:val="24"/>
    </w:rPr>
  </w:style>
  <w:style w:type="paragraph" w:styleId="Piedepgina">
    <w:name w:val="footer"/>
    <w:basedOn w:val="Normal"/>
    <w:link w:val="PiedepginaCar"/>
    <w:uiPriority w:val="99"/>
    <w:unhideWhenUsed/>
    <w:rsid w:val="002B5C53"/>
    <w:pPr>
      <w:tabs>
        <w:tab w:val="center" w:pos="4419"/>
        <w:tab w:val="right" w:pos="8838"/>
      </w:tabs>
    </w:pPr>
  </w:style>
  <w:style w:type="character" w:customStyle="1" w:styleId="PiedepginaCar">
    <w:name w:val="Pie de página Car"/>
    <w:basedOn w:val="Fuentedeprrafopredeter"/>
    <w:link w:val="Piedepgina"/>
    <w:uiPriority w:val="99"/>
    <w:rsid w:val="002B5C53"/>
    <w:rPr>
      <w:sz w:val="24"/>
      <w:szCs w:val="24"/>
    </w:rPr>
  </w:style>
  <w:style w:type="paragraph" w:styleId="Prrafodelista">
    <w:name w:val="List Paragraph"/>
    <w:basedOn w:val="Normal"/>
    <w:uiPriority w:val="34"/>
    <w:qFormat/>
    <w:rsid w:val="007B3A3D"/>
    <w:pPr>
      <w:ind w:left="720"/>
      <w:contextualSpacing/>
    </w:pPr>
  </w:style>
  <w:style w:type="paragraph" w:styleId="NormalWeb">
    <w:name w:val="Normal (Web)"/>
    <w:basedOn w:val="Normal"/>
    <w:uiPriority w:val="99"/>
    <w:unhideWhenUsed/>
    <w:rsid w:val="00CE1640"/>
    <w:pPr>
      <w:spacing w:before="100" w:beforeAutospacing="1" w:after="100" w:afterAutospacing="1"/>
    </w:pPr>
    <w:rPr>
      <w:lang w:eastAsia="es-CO"/>
    </w:rPr>
  </w:style>
  <w:style w:type="paragraph" w:customStyle="1" w:styleId="Default">
    <w:name w:val="Default"/>
    <w:rsid w:val="00F3423E"/>
    <w:pPr>
      <w:autoSpaceDE w:val="0"/>
      <w:autoSpaceDN w:val="0"/>
      <w:adjustRightInd w:val="0"/>
    </w:pPr>
    <w:rPr>
      <w:color w:val="000000"/>
      <w:sz w:val="24"/>
      <w:szCs w:val="24"/>
      <w:lang w:val="es-CO"/>
    </w:rPr>
  </w:style>
  <w:style w:type="paragraph" w:styleId="Textodeglobo">
    <w:name w:val="Balloon Text"/>
    <w:basedOn w:val="Normal"/>
    <w:link w:val="TextodegloboCar"/>
    <w:uiPriority w:val="99"/>
    <w:semiHidden/>
    <w:unhideWhenUsed/>
    <w:rsid w:val="00E231A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231A9"/>
    <w:rPr>
      <w:rFonts w:ascii="Segoe UI" w:hAnsi="Segoe UI" w:cs="Segoe UI"/>
      <w:sz w:val="18"/>
      <w:szCs w:val="18"/>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5008482">
      <w:bodyDiv w:val="1"/>
      <w:marLeft w:val="0"/>
      <w:marRight w:val="0"/>
      <w:marTop w:val="0"/>
      <w:marBottom w:val="0"/>
      <w:divBdr>
        <w:top w:val="none" w:sz="0" w:space="0" w:color="auto"/>
        <w:left w:val="none" w:sz="0" w:space="0" w:color="auto"/>
        <w:bottom w:val="none" w:sz="0" w:space="0" w:color="auto"/>
        <w:right w:val="none" w:sz="0" w:space="0" w:color="auto"/>
      </w:divBdr>
      <w:divsChild>
        <w:div w:id="884871089">
          <w:marLeft w:val="0"/>
          <w:marRight w:val="0"/>
          <w:marTop w:val="0"/>
          <w:marBottom w:val="0"/>
          <w:divBdr>
            <w:top w:val="none" w:sz="0" w:space="0" w:color="auto"/>
            <w:left w:val="none" w:sz="0" w:space="0" w:color="auto"/>
            <w:bottom w:val="none" w:sz="0" w:space="0" w:color="auto"/>
            <w:right w:val="none" w:sz="0" w:space="0" w:color="auto"/>
          </w:divBdr>
        </w:div>
        <w:div w:id="155462986">
          <w:marLeft w:val="0"/>
          <w:marRight w:val="0"/>
          <w:marTop w:val="0"/>
          <w:marBottom w:val="0"/>
          <w:divBdr>
            <w:top w:val="none" w:sz="0" w:space="0" w:color="auto"/>
            <w:left w:val="none" w:sz="0" w:space="0" w:color="auto"/>
            <w:bottom w:val="none" w:sz="0" w:space="0" w:color="auto"/>
            <w:right w:val="none" w:sz="0" w:space="0" w:color="auto"/>
          </w:divBdr>
        </w:div>
      </w:divsChild>
    </w:div>
    <w:div w:id="4160934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92EBF6-9CE8-4FAC-8DF0-5112C9A9B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Pages>
  <Words>3360</Words>
  <Characters>18482</Characters>
  <Application>Microsoft Office Word</Application>
  <DocSecurity>0</DocSecurity>
  <Lines>154</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KARINA</dc:creator>
  <cp:lastModifiedBy>Ana Maria</cp:lastModifiedBy>
  <cp:revision>11</cp:revision>
  <cp:lastPrinted>2024-11-14T19:43:00Z</cp:lastPrinted>
  <dcterms:created xsi:type="dcterms:W3CDTF">2026-04-08T23:19:00Z</dcterms:created>
  <dcterms:modified xsi:type="dcterms:W3CDTF">2026-06-07T13:50:00Z</dcterms:modified>
</cp:coreProperties>
</file>